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644DD" w14:textId="77777777" w:rsidR="00C57228" w:rsidRPr="00C57228" w:rsidRDefault="00C57228" w:rsidP="00C57228">
      <w:pPr>
        <w:spacing w:before="99" w:line="440" w:lineRule="exact"/>
        <w:ind w:left="3451" w:right="4693"/>
        <w:rPr>
          <w:rFonts w:ascii="Calibri" w:hAnsi="Calibri" w:cs="Calibri"/>
          <w:b/>
          <w:bCs/>
          <w:sz w:val="28"/>
          <w:szCs w:val="28"/>
        </w:rPr>
      </w:pPr>
      <w:r w:rsidRPr="00C57228">
        <w:rPr>
          <w:rFonts w:ascii="Calibri" w:hAnsi="Calibri" w:cs="Calibri"/>
          <w:b/>
          <w:bCs/>
          <w:sz w:val="28"/>
          <w:szCs w:val="28"/>
        </w:rPr>
        <w:t>Danny Mckenzie</w:t>
      </w:r>
    </w:p>
    <w:p w14:paraId="05B34A71" w14:textId="38DF121A" w:rsidR="00E00276" w:rsidRPr="00C57228" w:rsidRDefault="00C57228">
      <w:pPr>
        <w:spacing w:before="99" w:line="440" w:lineRule="exact"/>
        <w:ind w:left="3451" w:right="4693"/>
        <w:jc w:val="center"/>
        <w:rPr>
          <w:rFonts w:asciiTheme="majorHAnsi" w:hAnsiTheme="majorHAnsi"/>
          <w:sz w:val="40"/>
          <w:szCs w:val="40"/>
        </w:rPr>
      </w:pPr>
      <w:r w:rsidRPr="00C57228">
        <w:rPr>
          <w:rFonts w:asciiTheme="majorHAnsi" w:hAnsiTheme="majorHAnsi"/>
          <w:spacing w:val="-2"/>
          <w:position w:val="-1"/>
          <w:sz w:val="40"/>
          <w:szCs w:val="40"/>
        </w:rPr>
        <w:t>S</w:t>
      </w:r>
      <w:r w:rsidRPr="00C57228">
        <w:rPr>
          <w:rFonts w:asciiTheme="majorHAnsi" w:hAnsiTheme="majorHAnsi"/>
          <w:position w:val="-1"/>
          <w:sz w:val="40"/>
          <w:szCs w:val="40"/>
        </w:rPr>
        <w:t>oc</w:t>
      </w:r>
      <w:r w:rsidRPr="00C57228">
        <w:rPr>
          <w:rFonts w:asciiTheme="majorHAnsi" w:hAnsiTheme="majorHAnsi"/>
          <w:spacing w:val="-2"/>
          <w:position w:val="-1"/>
          <w:sz w:val="40"/>
          <w:szCs w:val="40"/>
        </w:rPr>
        <w:t>i</w:t>
      </w:r>
      <w:r w:rsidRPr="00C57228">
        <w:rPr>
          <w:rFonts w:asciiTheme="majorHAnsi" w:hAnsiTheme="majorHAnsi"/>
          <w:position w:val="-1"/>
          <w:sz w:val="40"/>
          <w:szCs w:val="40"/>
        </w:rPr>
        <w:t>al</w:t>
      </w:r>
      <w:r w:rsidRPr="00C57228">
        <w:rPr>
          <w:rFonts w:asciiTheme="majorHAnsi" w:hAnsiTheme="majorHAnsi"/>
          <w:spacing w:val="-5"/>
          <w:position w:val="-1"/>
          <w:sz w:val="40"/>
          <w:szCs w:val="40"/>
        </w:rPr>
        <w:t xml:space="preserve"> </w:t>
      </w:r>
      <w:r w:rsidRPr="00C57228">
        <w:rPr>
          <w:rFonts w:asciiTheme="majorHAnsi" w:hAnsiTheme="majorHAnsi"/>
          <w:spacing w:val="-1"/>
          <w:position w:val="-1"/>
          <w:sz w:val="40"/>
          <w:szCs w:val="40"/>
        </w:rPr>
        <w:t>w</w:t>
      </w:r>
      <w:r w:rsidRPr="00C57228">
        <w:rPr>
          <w:rFonts w:asciiTheme="majorHAnsi" w:hAnsiTheme="majorHAnsi"/>
          <w:position w:val="-1"/>
          <w:sz w:val="40"/>
          <w:szCs w:val="40"/>
        </w:rPr>
        <w:t>o</w:t>
      </w:r>
      <w:r w:rsidRPr="00C57228">
        <w:rPr>
          <w:rFonts w:asciiTheme="majorHAnsi" w:hAnsiTheme="majorHAnsi"/>
          <w:spacing w:val="-3"/>
          <w:position w:val="-1"/>
          <w:sz w:val="40"/>
          <w:szCs w:val="40"/>
        </w:rPr>
        <w:t>r</w:t>
      </w:r>
      <w:r w:rsidRPr="00C57228">
        <w:rPr>
          <w:rFonts w:asciiTheme="majorHAnsi" w:hAnsiTheme="majorHAnsi"/>
          <w:position w:val="-1"/>
          <w:sz w:val="40"/>
          <w:szCs w:val="40"/>
        </w:rPr>
        <w:t>k</w:t>
      </w:r>
      <w:r w:rsidRPr="00C57228">
        <w:rPr>
          <w:rFonts w:asciiTheme="majorHAnsi" w:hAnsiTheme="majorHAnsi"/>
          <w:spacing w:val="-2"/>
          <w:position w:val="-1"/>
          <w:sz w:val="40"/>
          <w:szCs w:val="40"/>
        </w:rPr>
        <w:t>e</w:t>
      </w:r>
      <w:r w:rsidRPr="00C57228">
        <w:rPr>
          <w:rFonts w:asciiTheme="majorHAnsi" w:hAnsiTheme="majorHAnsi"/>
          <w:position w:val="-1"/>
          <w:sz w:val="40"/>
          <w:szCs w:val="40"/>
        </w:rPr>
        <w:t>r</w:t>
      </w:r>
    </w:p>
    <w:p w14:paraId="4A3B7876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66893589" w14:textId="77777777" w:rsidR="00E00276" w:rsidRPr="00C57228" w:rsidRDefault="00E00276">
      <w:pPr>
        <w:spacing w:before="5" w:line="200" w:lineRule="exact"/>
        <w:rPr>
          <w:rFonts w:asciiTheme="majorHAnsi" w:hAnsiTheme="majorHAnsi"/>
        </w:rPr>
        <w:sectPr w:rsidR="00E00276" w:rsidRPr="00C57228">
          <w:pgSz w:w="11920" w:h="16840"/>
          <w:pgMar w:top="1120" w:right="860" w:bottom="280" w:left="580" w:header="720" w:footer="720" w:gutter="0"/>
          <w:cols w:space="720"/>
        </w:sectPr>
      </w:pPr>
    </w:p>
    <w:p w14:paraId="38D7AD79" w14:textId="77777777" w:rsidR="00E00276" w:rsidRPr="00C57228" w:rsidRDefault="00C57228">
      <w:pPr>
        <w:spacing w:before="91"/>
        <w:ind w:left="104"/>
        <w:rPr>
          <w:rFonts w:asciiTheme="majorHAnsi" w:hAnsiTheme="majorHAnsi"/>
          <w:b/>
          <w:bCs/>
        </w:rPr>
      </w:pPr>
      <w:r w:rsidRPr="00C57228">
        <w:rPr>
          <w:rFonts w:asciiTheme="majorHAnsi" w:hAnsiTheme="majorHAnsi"/>
          <w:b/>
          <w:bCs/>
          <w:spacing w:val="7"/>
        </w:rPr>
        <w:t>A</w:t>
      </w:r>
      <w:r w:rsidRPr="00C57228">
        <w:rPr>
          <w:rFonts w:asciiTheme="majorHAnsi" w:hAnsiTheme="majorHAnsi"/>
          <w:b/>
          <w:bCs/>
          <w:spacing w:val="9"/>
        </w:rPr>
        <w:t>R</w:t>
      </w:r>
      <w:r w:rsidRPr="00C57228">
        <w:rPr>
          <w:rFonts w:asciiTheme="majorHAnsi" w:hAnsiTheme="majorHAnsi"/>
          <w:b/>
          <w:bCs/>
          <w:spacing w:val="10"/>
        </w:rPr>
        <w:t>E</w:t>
      </w:r>
      <w:r w:rsidRPr="00C57228">
        <w:rPr>
          <w:rFonts w:asciiTheme="majorHAnsi" w:hAnsiTheme="majorHAnsi"/>
          <w:b/>
          <w:bCs/>
          <w:spacing w:val="7"/>
        </w:rPr>
        <w:t>A</w:t>
      </w:r>
      <w:r w:rsidRPr="00C57228">
        <w:rPr>
          <w:rFonts w:asciiTheme="majorHAnsi" w:hAnsiTheme="majorHAnsi"/>
          <w:b/>
          <w:bCs/>
        </w:rPr>
        <w:t>S</w:t>
      </w:r>
      <w:r w:rsidRPr="00C57228">
        <w:rPr>
          <w:rFonts w:asciiTheme="majorHAnsi" w:hAnsiTheme="majorHAnsi"/>
          <w:b/>
          <w:bCs/>
          <w:spacing w:val="9"/>
        </w:rPr>
        <w:t xml:space="preserve"> </w:t>
      </w:r>
      <w:r w:rsidRPr="00C57228">
        <w:rPr>
          <w:rFonts w:asciiTheme="majorHAnsi" w:hAnsiTheme="majorHAnsi"/>
          <w:b/>
          <w:bCs/>
          <w:spacing w:val="7"/>
        </w:rPr>
        <w:t>O</w:t>
      </w:r>
      <w:r w:rsidRPr="00C57228">
        <w:rPr>
          <w:rFonts w:asciiTheme="majorHAnsi" w:hAnsiTheme="majorHAnsi"/>
          <w:b/>
          <w:bCs/>
        </w:rPr>
        <w:t>F</w:t>
      </w:r>
      <w:r w:rsidRPr="00C57228">
        <w:rPr>
          <w:rFonts w:asciiTheme="majorHAnsi" w:hAnsiTheme="majorHAnsi"/>
          <w:b/>
          <w:bCs/>
          <w:spacing w:val="13"/>
        </w:rPr>
        <w:t xml:space="preserve"> </w:t>
      </w:r>
      <w:r w:rsidRPr="00C57228">
        <w:rPr>
          <w:rFonts w:asciiTheme="majorHAnsi" w:hAnsiTheme="majorHAnsi"/>
          <w:b/>
          <w:bCs/>
          <w:spacing w:val="8"/>
        </w:rPr>
        <w:t>E</w:t>
      </w:r>
      <w:r w:rsidRPr="00C57228">
        <w:rPr>
          <w:rFonts w:asciiTheme="majorHAnsi" w:hAnsiTheme="majorHAnsi"/>
          <w:b/>
          <w:bCs/>
          <w:spacing w:val="7"/>
        </w:rPr>
        <w:t>X</w:t>
      </w:r>
      <w:r w:rsidRPr="00C57228">
        <w:rPr>
          <w:rFonts w:asciiTheme="majorHAnsi" w:hAnsiTheme="majorHAnsi"/>
          <w:b/>
          <w:bCs/>
          <w:spacing w:val="9"/>
        </w:rPr>
        <w:t>P</w:t>
      </w:r>
      <w:r w:rsidRPr="00C57228">
        <w:rPr>
          <w:rFonts w:asciiTheme="majorHAnsi" w:hAnsiTheme="majorHAnsi"/>
          <w:b/>
          <w:bCs/>
          <w:spacing w:val="13"/>
        </w:rPr>
        <w:t>E</w:t>
      </w:r>
      <w:r w:rsidRPr="00C57228">
        <w:rPr>
          <w:rFonts w:asciiTheme="majorHAnsi" w:hAnsiTheme="majorHAnsi"/>
          <w:b/>
          <w:bCs/>
          <w:spacing w:val="6"/>
        </w:rPr>
        <w:t>R</w:t>
      </w:r>
      <w:r w:rsidRPr="00C57228">
        <w:rPr>
          <w:rFonts w:asciiTheme="majorHAnsi" w:hAnsiTheme="majorHAnsi"/>
          <w:b/>
          <w:bCs/>
          <w:spacing w:val="10"/>
        </w:rPr>
        <w:t>T</w:t>
      </w:r>
      <w:r w:rsidRPr="00C57228">
        <w:rPr>
          <w:rFonts w:asciiTheme="majorHAnsi" w:hAnsiTheme="majorHAnsi"/>
          <w:b/>
          <w:bCs/>
          <w:spacing w:val="8"/>
        </w:rPr>
        <w:t>I</w:t>
      </w:r>
      <w:r w:rsidRPr="00C57228">
        <w:rPr>
          <w:rFonts w:asciiTheme="majorHAnsi" w:hAnsiTheme="majorHAnsi"/>
          <w:b/>
          <w:bCs/>
          <w:spacing w:val="7"/>
        </w:rPr>
        <w:t>S</w:t>
      </w:r>
      <w:r w:rsidRPr="00C57228">
        <w:rPr>
          <w:rFonts w:asciiTheme="majorHAnsi" w:hAnsiTheme="majorHAnsi"/>
          <w:b/>
          <w:bCs/>
        </w:rPr>
        <w:t>E</w:t>
      </w:r>
    </w:p>
    <w:p w14:paraId="4526D997" w14:textId="77777777" w:rsidR="00E00276" w:rsidRPr="00C57228" w:rsidRDefault="00E00276">
      <w:pPr>
        <w:spacing w:before="16" w:line="280" w:lineRule="exact"/>
        <w:rPr>
          <w:rFonts w:asciiTheme="majorHAnsi" w:hAnsiTheme="majorHAnsi"/>
          <w:sz w:val="28"/>
          <w:szCs w:val="28"/>
        </w:rPr>
      </w:pPr>
    </w:p>
    <w:p w14:paraId="7E765F80" w14:textId="77777777" w:rsidR="00E00276" w:rsidRPr="00C57228" w:rsidRDefault="00C57228">
      <w:pPr>
        <w:spacing w:line="542" w:lineRule="auto"/>
        <w:ind w:left="104" w:right="1295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  <w:spacing w:val="6"/>
        </w:rPr>
        <w:t>ou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7"/>
        </w:rPr>
        <w:t xml:space="preserve"> </w:t>
      </w:r>
      <w:r w:rsidRPr="00C57228">
        <w:rPr>
          <w:rFonts w:asciiTheme="majorHAnsi" w:hAnsiTheme="majorHAnsi"/>
          <w:i/>
          <w:spacing w:val="4"/>
        </w:rPr>
        <w:t>w</w:t>
      </w:r>
      <w:r w:rsidRPr="00C57228">
        <w:rPr>
          <w:rFonts w:asciiTheme="majorHAnsi" w:hAnsiTheme="majorHAnsi"/>
          <w:i/>
          <w:spacing w:val="6"/>
        </w:rPr>
        <w:t>o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</w:rPr>
        <w:t xml:space="preserve">k </w:t>
      </w:r>
      <w:r w:rsidRPr="00C57228">
        <w:rPr>
          <w:rFonts w:asciiTheme="majorHAnsi" w:hAnsiTheme="majorHAnsi"/>
          <w:i/>
          <w:spacing w:val="5"/>
        </w:rPr>
        <w:t>Re</w:t>
      </w:r>
      <w:r w:rsidRPr="00C57228">
        <w:rPr>
          <w:rFonts w:asciiTheme="majorHAnsi" w:hAnsiTheme="majorHAnsi"/>
          <w:i/>
          <w:spacing w:val="6"/>
        </w:rPr>
        <w:t>po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4"/>
        </w:rPr>
        <w:t xml:space="preserve"> w</w:t>
      </w:r>
      <w:r w:rsidRPr="00C57228">
        <w:rPr>
          <w:rFonts w:asciiTheme="majorHAnsi" w:hAnsiTheme="majorHAnsi"/>
          <w:i/>
          <w:spacing w:val="6"/>
        </w:rPr>
        <w:t>r</w:t>
      </w:r>
      <w:r w:rsidRPr="00C57228">
        <w:rPr>
          <w:rFonts w:asciiTheme="majorHAnsi" w:hAnsiTheme="majorHAnsi"/>
          <w:i/>
          <w:spacing w:val="4"/>
        </w:rPr>
        <w:t>iti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</w:rPr>
        <w:t xml:space="preserve">g </w:t>
      </w: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  <w:spacing w:val="6"/>
        </w:rPr>
        <w:t>oun</w:t>
      </w:r>
      <w:r w:rsidRPr="00C57228">
        <w:rPr>
          <w:rFonts w:asciiTheme="majorHAnsi" w:hAnsiTheme="majorHAnsi"/>
          <w:i/>
          <w:spacing w:val="4"/>
        </w:rPr>
        <w:t>s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4"/>
        </w:rPr>
        <w:t>lli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</w:rPr>
        <w:t xml:space="preserve">g </w:t>
      </w:r>
      <w:r w:rsidRPr="00C57228">
        <w:rPr>
          <w:rFonts w:asciiTheme="majorHAnsi" w:hAnsiTheme="majorHAnsi"/>
          <w:i/>
          <w:spacing w:val="4"/>
        </w:rPr>
        <w:t>Y</w:t>
      </w:r>
      <w:r w:rsidRPr="00C57228">
        <w:rPr>
          <w:rFonts w:asciiTheme="majorHAnsi" w:hAnsiTheme="majorHAnsi"/>
          <w:i/>
          <w:spacing w:val="6"/>
        </w:rPr>
        <w:t>oun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6"/>
        </w:rPr>
        <w:t xml:space="preserve"> o</w:t>
      </w:r>
      <w:r w:rsidRPr="00C57228">
        <w:rPr>
          <w:rFonts w:asciiTheme="majorHAnsi" w:hAnsiTheme="majorHAnsi"/>
          <w:i/>
          <w:spacing w:val="4"/>
        </w:rPr>
        <w:t>ff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6"/>
        </w:rPr>
        <w:t>nd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</w:rPr>
        <w:t xml:space="preserve">s </w:t>
      </w:r>
      <w:r w:rsidRPr="00C57228">
        <w:rPr>
          <w:rFonts w:asciiTheme="majorHAnsi" w:hAnsiTheme="majorHAnsi"/>
          <w:i/>
          <w:spacing w:val="4"/>
        </w:rPr>
        <w:t>M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  <w:spacing w:val="4"/>
        </w:rPr>
        <w:t>t</w:t>
      </w:r>
      <w:r w:rsidRPr="00C57228">
        <w:rPr>
          <w:rFonts w:asciiTheme="majorHAnsi" w:hAnsiTheme="majorHAnsi"/>
          <w:i/>
          <w:spacing w:val="6"/>
        </w:rPr>
        <w:t>a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3"/>
        </w:rPr>
        <w:t xml:space="preserve"> </w:t>
      </w:r>
      <w:r w:rsidRPr="00C57228">
        <w:rPr>
          <w:rFonts w:asciiTheme="majorHAnsi" w:hAnsiTheme="majorHAnsi"/>
          <w:i/>
          <w:spacing w:val="6"/>
        </w:rPr>
        <w:t>h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6"/>
        </w:rPr>
        <w:t>a</w:t>
      </w:r>
      <w:r w:rsidRPr="00C57228">
        <w:rPr>
          <w:rFonts w:asciiTheme="majorHAnsi" w:hAnsiTheme="majorHAnsi"/>
          <w:i/>
          <w:spacing w:val="4"/>
        </w:rPr>
        <w:t>lt</w:t>
      </w:r>
      <w:r w:rsidRPr="00C57228">
        <w:rPr>
          <w:rFonts w:asciiTheme="majorHAnsi" w:hAnsiTheme="majorHAnsi"/>
          <w:i/>
        </w:rPr>
        <w:t>h</w:t>
      </w:r>
    </w:p>
    <w:p w14:paraId="1E3AB60D" w14:textId="77777777" w:rsidR="00E00276" w:rsidRPr="00C57228" w:rsidRDefault="00C57228">
      <w:pPr>
        <w:spacing w:line="200" w:lineRule="exact"/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5"/>
        </w:rPr>
        <w:t>D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  <w:spacing w:val="6"/>
        </w:rPr>
        <w:t>u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12"/>
        </w:rPr>
        <w:t xml:space="preserve"> </w:t>
      </w:r>
      <w:r w:rsidRPr="00C57228">
        <w:rPr>
          <w:rFonts w:asciiTheme="majorHAnsi" w:hAnsiTheme="majorHAnsi"/>
          <w:i/>
        </w:rPr>
        <w:t>&amp;</w:t>
      </w:r>
      <w:r w:rsidRPr="00C57228">
        <w:rPr>
          <w:rFonts w:asciiTheme="majorHAnsi" w:hAnsiTheme="majorHAnsi"/>
          <w:i/>
          <w:spacing w:val="2"/>
        </w:rPr>
        <w:t xml:space="preserve"> </w:t>
      </w:r>
      <w:r w:rsidRPr="00C57228">
        <w:rPr>
          <w:rFonts w:asciiTheme="majorHAnsi" w:hAnsiTheme="majorHAnsi"/>
          <w:i/>
          <w:spacing w:val="6"/>
        </w:rPr>
        <w:t>a</w:t>
      </w:r>
      <w:r w:rsidRPr="00C57228">
        <w:rPr>
          <w:rFonts w:asciiTheme="majorHAnsi" w:hAnsiTheme="majorHAnsi"/>
          <w:i/>
          <w:spacing w:val="4"/>
        </w:rPr>
        <w:t>l</w:t>
      </w:r>
      <w:r w:rsidRPr="00C57228">
        <w:rPr>
          <w:rFonts w:asciiTheme="majorHAnsi" w:hAnsiTheme="majorHAnsi"/>
          <w:i/>
          <w:spacing w:val="5"/>
        </w:rPr>
        <w:t>c</w:t>
      </w:r>
      <w:r w:rsidRPr="00C57228">
        <w:rPr>
          <w:rFonts w:asciiTheme="majorHAnsi" w:hAnsiTheme="majorHAnsi"/>
          <w:i/>
          <w:spacing w:val="6"/>
        </w:rPr>
        <w:t>oho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3"/>
        </w:rPr>
        <w:t xml:space="preserve"> </w:t>
      </w:r>
      <w:r w:rsidRPr="00C57228">
        <w:rPr>
          <w:rFonts w:asciiTheme="majorHAnsi" w:hAnsiTheme="majorHAnsi"/>
          <w:i/>
          <w:spacing w:val="6"/>
        </w:rPr>
        <w:t>abu</w:t>
      </w:r>
      <w:r w:rsidRPr="00C57228">
        <w:rPr>
          <w:rFonts w:asciiTheme="majorHAnsi" w:hAnsiTheme="majorHAnsi"/>
          <w:i/>
          <w:spacing w:val="4"/>
        </w:rPr>
        <w:t>s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</w:rPr>
        <w:t>s</w:t>
      </w:r>
    </w:p>
    <w:p w14:paraId="4D66D0A3" w14:textId="77777777" w:rsidR="00E00276" w:rsidRPr="00C57228" w:rsidRDefault="00E00276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7C5ED4BA" w14:textId="77777777" w:rsidR="00E00276" w:rsidRPr="00C57228" w:rsidRDefault="00C57228">
      <w:pPr>
        <w:spacing w:line="518" w:lineRule="auto"/>
        <w:ind w:left="104" w:right="908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4"/>
        </w:rPr>
        <w:t>l</w:t>
      </w:r>
      <w:r w:rsidRPr="00C57228">
        <w:rPr>
          <w:rFonts w:asciiTheme="majorHAnsi" w:hAnsiTheme="majorHAnsi"/>
          <w:i/>
          <w:spacing w:val="6"/>
        </w:rPr>
        <w:t>d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4"/>
        </w:rPr>
        <w:t>rl</w:t>
      </w:r>
      <w:r w:rsidRPr="00C57228">
        <w:rPr>
          <w:rFonts w:asciiTheme="majorHAnsi" w:hAnsiTheme="majorHAnsi"/>
          <w:i/>
        </w:rPr>
        <w:t>y</w:t>
      </w:r>
      <w:r w:rsidRPr="00C57228">
        <w:rPr>
          <w:rFonts w:asciiTheme="majorHAnsi" w:hAnsiTheme="majorHAnsi"/>
          <w:i/>
          <w:spacing w:val="4"/>
        </w:rPr>
        <w:t xml:space="preserve"> </w:t>
      </w:r>
      <w:r w:rsidRPr="00C57228">
        <w:rPr>
          <w:rFonts w:asciiTheme="majorHAnsi" w:hAnsiTheme="majorHAnsi"/>
          <w:i/>
          <w:spacing w:val="6"/>
        </w:rPr>
        <w:t>pa</w:t>
      </w:r>
      <w:r w:rsidRPr="00C57228">
        <w:rPr>
          <w:rFonts w:asciiTheme="majorHAnsi" w:hAnsiTheme="majorHAnsi"/>
          <w:i/>
          <w:spacing w:val="4"/>
        </w:rPr>
        <w:t>ti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  <w:spacing w:val="4"/>
        </w:rPr>
        <w:t>t</w:t>
      </w:r>
      <w:r w:rsidRPr="00C57228">
        <w:rPr>
          <w:rFonts w:asciiTheme="majorHAnsi" w:hAnsiTheme="majorHAnsi"/>
          <w:i/>
        </w:rPr>
        <w:t xml:space="preserve">s </w:t>
      </w:r>
      <w:r w:rsidRPr="00C57228">
        <w:rPr>
          <w:rFonts w:asciiTheme="majorHAnsi" w:hAnsiTheme="majorHAnsi"/>
          <w:i/>
          <w:spacing w:val="4"/>
        </w:rPr>
        <w:t>L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6"/>
        </w:rPr>
        <w:t>a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4"/>
        </w:rPr>
        <w:t xml:space="preserve"> </w:t>
      </w:r>
      <w:r w:rsidRPr="00C57228">
        <w:rPr>
          <w:rFonts w:asciiTheme="majorHAnsi" w:hAnsiTheme="majorHAnsi"/>
          <w:i/>
          <w:spacing w:val="6"/>
        </w:rPr>
        <w:t>d</w:t>
      </w:r>
      <w:r w:rsidRPr="00C57228">
        <w:rPr>
          <w:rFonts w:asciiTheme="majorHAnsi" w:hAnsiTheme="majorHAnsi"/>
          <w:i/>
          <w:spacing w:val="4"/>
        </w:rPr>
        <w:t>is</w:t>
      </w:r>
      <w:r w:rsidRPr="00C57228">
        <w:rPr>
          <w:rFonts w:asciiTheme="majorHAnsi" w:hAnsiTheme="majorHAnsi"/>
          <w:i/>
          <w:spacing w:val="6"/>
        </w:rPr>
        <w:t>ab</w:t>
      </w:r>
      <w:r w:rsidRPr="00C57228">
        <w:rPr>
          <w:rFonts w:asciiTheme="majorHAnsi" w:hAnsiTheme="majorHAnsi"/>
          <w:i/>
          <w:spacing w:val="4"/>
        </w:rPr>
        <w:t>ili</w:t>
      </w:r>
      <w:r w:rsidRPr="00C57228">
        <w:rPr>
          <w:rFonts w:asciiTheme="majorHAnsi" w:hAnsiTheme="majorHAnsi"/>
          <w:i/>
          <w:spacing w:val="9"/>
        </w:rPr>
        <w:t>t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  <w:spacing w:val="7"/>
        </w:rPr>
        <w:t>e</w:t>
      </w:r>
      <w:r w:rsidRPr="00C57228">
        <w:rPr>
          <w:rFonts w:asciiTheme="majorHAnsi" w:hAnsiTheme="majorHAnsi"/>
          <w:i/>
        </w:rPr>
        <w:t xml:space="preserve">s </w:t>
      </w:r>
      <w:r w:rsidRPr="00C57228">
        <w:rPr>
          <w:rFonts w:asciiTheme="majorHAnsi" w:hAnsiTheme="majorHAnsi"/>
          <w:i/>
          <w:spacing w:val="5"/>
        </w:rPr>
        <w:t>P</w:t>
      </w:r>
      <w:r w:rsidRPr="00C57228">
        <w:rPr>
          <w:rFonts w:asciiTheme="majorHAnsi" w:hAnsiTheme="majorHAnsi"/>
          <w:i/>
          <w:spacing w:val="6"/>
        </w:rPr>
        <w:t>h</w:t>
      </w:r>
      <w:r w:rsidRPr="00C57228">
        <w:rPr>
          <w:rFonts w:asciiTheme="majorHAnsi" w:hAnsiTheme="majorHAnsi"/>
          <w:i/>
          <w:spacing w:val="5"/>
        </w:rPr>
        <w:t>y</w:t>
      </w:r>
      <w:r w:rsidRPr="00C57228">
        <w:rPr>
          <w:rFonts w:asciiTheme="majorHAnsi" w:hAnsiTheme="majorHAnsi"/>
          <w:i/>
          <w:spacing w:val="4"/>
        </w:rPr>
        <w:t>si</w:t>
      </w:r>
      <w:r w:rsidRPr="00C57228">
        <w:rPr>
          <w:rFonts w:asciiTheme="majorHAnsi" w:hAnsiTheme="majorHAnsi"/>
          <w:i/>
          <w:spacing w:val="5"/>
        </w:rPr>
        <w:t>c</w:t>
      </w:r>
      <w:r w:rsidRPr="00C57228">
        <w:rPr>
          <w:rFonts w:asciiTheme="majorHAnsi" w:hAnsiTheme="majorHAnsi"/>
          <w:i/>
          <w:spacing w:val="6"/>
        </w:rPr>
        <w:t>a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2"/>
        </w:rPr>
        <w:t xml:space="preserve"> </w:t>
      </w:r>
      <w:r w:rsidRPr="00C57228">
        <w:rPr>
          <w:rFonts w:asciiTheme="majorHAnsi" w:hAnsiTheme="majorHAnsi"/>
          <w:i/>
          <w:spacing w:val="6"/>
        </w:rPr>
        <w:t>d</w:t>
      </w:r>
      <w:r w:rsidRPr="00C57228">
        <w:rPr>
          <w:rFonts w:asciiTheme="majorHAnsi" w:hAnsiTheme="majorHAnsi"/>
          <w:i/>
          <w:spacing w:val="4"/>
        </w:rPr>
        <w:t>is</w:t>
      </w:r>
      <w:r w:rsidRPr="00C57228">
        <w:rPr>
          <w:rFonts w:asciiTheme="majorHAnsi" w:hAnsiTheme="majorHAnsi"/>
          <w:i/>
          <w:spacing w:val="6"/>
        </w:rPr>
        <w:t>ab</w:t>
      </w:r>
      <w:r w:rsidRPr="00C57228">
        <w:rPr>
          <w:rFonts w:asciiTheme="majorHAnsi" w:hAnsiTheme="majorHAnsi"/>
          <w:i/>
          <w:spacing w:val="4"/>
        </w:rPr>
        <w:t>il</w:t>
      </w:r>
      <w:r w:rsidRPr="00C57228">
        <w:rPr>
          <w:rFonts w:asciiTheme="majorHAnsi" w:hAnsiTheme="majorHAnsi"/>
          <w:i/>
          <w:spacing w:val="7"/>
        </w:rPr>
        <w:t>i</w:t>
      </w:r>
      <w:r w:rsidRPr="00C57228">
        <w:rPr>
          <w:rFonts w:asciiTheme="majorHAnsi" w:hAnsiTheme="majorHAnsi"/>
          <w:i/>
          <w:spacing w:val="9"/>
        </w:rPr>
        <w:t>t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</w:rPr>
        <w:t xml:space="preserve">s </w:t>
      </w: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  <w:spacing w:val="6"/>
        </w:rPr>
        <w:t>h</w:t>
      </w:r>
      <w:r w:rsidRPr="00C57228">
        <w:rPr>
          <w:rFonts w:asciiTheme="majorHAnsi" w:hAnsiTheme="majorHAnsi"/>
          <w:i/>
          <w:spacing w:val="4"/>
        </w:rPr>
        <w:t>il</w:t>
      </w:r>
      <w:r w:rsidRPr="00C57228">
        <w:rPr>
          <w:rFonts w:asciiTheme="majorHAnsi" w:hAnsiTheme="majorHAnsi"/>
          <w:i/>
        </w:rPr>
        <w:t>d</w:t>
      </w:r>
      <w:r w:rsidRPr="00C57228">
        <w:rPr>
          <w:rFonts w:asciiTheme="majorHAnsi" w:hAnsiTheme="majorHAnsi"/>
          <w:i/>
          <w:spacing w:val="7"/>
        </w:rPr>
        <w:t xml:space="preserve"> </w:t>
      </w:r>
      <w:r w:rsidRPr="00C57228">
        <w:rPr>
          <w:rFonts w:asciiTheme="majorHAnsi" w:hAnsiTheme="majorHAnsi"/>
          <w:i/>
          <w:spacing w:val="6"/>
        </w:rPr>
        <w:t>p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  <w:spacing w:val="6"/>
        </w:rPr>
        <w:t>o</w:t>
      </w:r>
      <w:r w:rsidRPr="00C57228">
        <w:rPr>
          <w:rFonts w:asciiTheme="majorHAnsi" w:hAnsiTheme="majorHAnsi"/>
          <w:i/>
          <w:spacing w:val="4"/>
        </w:rPr>
        <w:t>t</w:t>
      </w:r>
      <w:r w:rsidRPr="00C57228">
        <w:rPr>
          <w:rFonts w:asciiTheme="majorHAnsi" w:hAnsiTheme="majorHAnsi"/>
          <w:i/>
          <w:spacing w:val="5"/>
        </w:rPr>
        <w:t>ec</w:t>
      </w:r>
      <w:r w:rsidRPr="00C57228">
        <w:rPr>
          <w:rFonts w:asciiTheme="majorHAnsi" w:hAnsiTheme="majorHAnsi"/>
          <w:i/>
          <w:spacing w:val="4"/>
        </w:rPr>
        <w:t>ti</w:t>
      </w:r>
      <w:r w:rsidRPr="00C57228">
        <w:rPr>
          <w:rFonts w:asciiTheme="majorHAnsi" w:hAnsiTheme="majorHAnsi"/>
          <w:i/>
          <w:spacing w:val="6"/>
        </w:rPr>
        <w:t>o</w:t>
      </w:r>
      <w:r w:rsidRPr="00C57228">
        <w:rPr>
          <w:rFonts w:asciiTheme="majorHAnsi" w:hAnsiTheme="majorHAnsi"/>
          <w:i/>
        </w:rPr>
        <w:t>n</w:t>
      </w:r>
    </w:p>
    <w:p w14:paraId="5D13E9C4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5"/>
        </w:rPr>
        <w:t>A</w:t>
      </w:r>
      <w:r w:rsidRPr="00C57228">
        <w:rPr>
          <w:rFonts w:asciiTheme="majorHAnsi" w:hAnsiTheme="majorHAnsi"/>
          <w:i/>
          <w:spacing w:val="6"/>
        </w:rPr>
        <w:t>du</w:t>
      </w:r>
      <w:r w:rsidRPr="00C57228">
        <w:rPr>
          <w:rFonts w:asciiTheme="majorHAnsi" w:hAnsiTheme="majorHAnsi"/>
          <w:i/>
          <w:spacing w:val="4"/>
        </w:rPr>
        <w:t>l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5"/>
        </w:rPr>
        <w:t xml:space="preserve"> </w:t>
      </w:r>
      <w:r w:rsidRPr="00C57228">
        <w:rPr>
          <w:rFonts w:asciiTheme="majorHAnsi" w:hAnsiTheme="majorHAnsi"/>
          <w:i/>
          <w:spacing w:val="4"/>
        </w:rPr>
        <w:t>s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  <w:spacing w:val="5"/>
        </w:rPr>
        <w:t>v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  <w:spacing w:val="5"/>
        </w:rPr>
        <w:t>c</w:t>
      </w:r>
      <w:r w:rsidRPr="00C57228">
        <w:rPr>
          <w:rFonts w:asciiTheme="majorHAnsi" w:hAnsiTheme="majorHAnsi"/>
          <w:i/>
          <w:spacing w:val="7"/>
        </w:rPr>
        <w:t>e</w:t>
      </w:r>
      <w:r w:rsidRPr="00C57228">
        <w:rPr>
          <w:rFonts w:asciiTheme="majorHAnsi" w:hAnsiTheme="majorHAnsi"/>
          <w:i/>
        </w:rPr>
        <w:t>s</w:t>
      </w:r>
    </w:p>
    <w:p w14:paraId="5FFBEA54" w14:textId="77777777" w:rsidR="00E00276" w:rsidRPr="00C57228" w:rsidRDefault="00E0027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E598875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5"/>
        </w:rPr>
        <w:t>I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7"/>
        </w:rPr>
        <w:t xml:space="preserve"> </w:t>
      </w:r>
      <w:r w:rsidRPr="00C57228">
        <w:rPr>
          <w:rFonts w:asciiTheme="majorHAnsi" w:hAnsiTheme="majorHAnsi"/>
          <w:i/>
          <w:spacing w:val="4"/>
        </w:rPr>
        <w:t>s</w:t>
      </w:r>
      <w:r w:rsidRPr="00C57228">
        <w:rPr>
          <w:rFonts w:asciiTheme="majorHAnsi" w:hAnsiTheme="majorHAnsi"/>
          <w:i/>
          <w:spacing w:val="5"/>
        </w:rPr>
        <w:t>k</w:t>
      </w:r>
      <w:r w:rsidRPr="00C57228">
        <w:rPr>
          <w:rFonts w:asciiTheme="majorHAnsi" w:hAnsiTheme="majorHAnsi"/>
          <w:i/>
          <w:spacing w:val="4"/>
        </w:rPr>
        <w:t>il</w:t>
      </w:r>
      <w:r w:rsidRPr="00C57228">
        <w:rPr>
          <w:rFonts w:asciiTheme="majorHAnsi" w:hAnsiTheme="majorHAnsi"/>
          <w:i/>
          <w:spacing w:val="7"/>
        </w:rPr>
        <w:t>l</w:t>
      </w:r>
      <w:r w:rsidRPr="00C57228">
        <w:rPr>
          <w:rFonts w:asciiTheme="majorHAnsi" w:hAnsiTheme="majorHAnsi"/>
          <w:i/>
        </w:rPr>
        <w:t>s</w:t>
      </w:r>
    </w:p>
    <w:p w14:paraId="2BD4D895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1F858B12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6134FB31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489575D8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28D6C0A7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51A990B2" w14:textId="77777777" w:rsidR="00E00276" w:rsidRPr="00C57228" w:rsidRDefault="00E00276">
      <w:pPr>
        <w:spacing w:before="10" w:line="280" w:lineRule="exact"/>
        <w:rPr>
          <w:rFonts w:asciiTheme="majorHAnsi" w:hAnsiTheme="majorHAnsi"/>
          <w:sz w:val="28"/>
          <w:szCs w:val="28"/>
        </w:rPr>
      </w:pPr>
    </w:p>
    <w:p w14:paraId="7120E82F" w14:textId="77777777" w:rsidR="00E00276" w:rsidRPr="00C57228" w:rsidRDefault="00C57228">
      <w:pPr>
        <w:ind w:left="104"/>
        <w:rPr>
          <w:rFonts w:asciiTheme="majorHAnsi" w:hAnsiTheme="majorHAnsi"/>
          <w:b/>
          <w:bCs/>
        </w:rPr>
      </w:pPr>
      <w:r w:rsidRPr="00C57228">
        <w:rPr>
          <w:rFonts w:asciiTheme="majorHAnsi" w:hAnsiTheme="majorHAnsi"/>
          <w:b/>
          <w:bCs/>
          <w:spacing w:val="9"/>
        </w:rPr>
        <w:t>C</w:t>
      </w:r>
      <w:r w:rsidRPr="00C57228">
        <w:rPr>
          <w:rFonts w:asciiTheme="majorHAnsi" w:hAnsiTheme="majorHAnsi"/>
          <w:b/>
          <w:bCs/>
          <w:spacing w:val="10"/>
        </w:rPr>
        <w:t>A</w:t>
      </w:r>
      <w:r w:rsidRPr="00C57228">
        <w:rPr>
          <w:rFonts w:asciiTheme="majorHAnsi" w:hAnsiTheme="majorHAnsi"/>
          <w:b/>
          <w:bCs/>
          <w:spacing w:val="9"/>
        </w:rPr>
        <w:t>R</w:t>
      </w:r>
      <w:r w:rsidRPr="00C57228">
        <w:rPr>
          <w:rFonts w:asciiTheme="majorHAnsi" w:hAnsiTheme="majorHAnsi"/>
          <w:b/>
          <w:bCs/>
          <w:spacing w:val="10"/>
        </w:rPr>
        <w:t>EE</w:t>
      </w:r>
      <w:r w:rsidRPr="00C57228">
        <w:rPr>
          <w:rFonts w:asciiTheme="majorHAnsi" w:hAnsiTheme="majorHAnsi"/>
          <w:b/>
          <w:bCs/>
        </w:rPr>
        <w:t>R</w:t>
      </w:r>
      <w:r w:rsidRPr="00C57228">
        <w:rPr>
          <w:rFonts w:asciiTheme="majorHAnsi" w:hAnsiTheme="majorHAnsi"/>
          <w:b/>
          <w:bCs/>
          <w:spacing w:val="10"/>
        </w:rPr>
        <w:t xml:space="preserve"> </w:t>
      </w:r>
      <w:r w:rsidRPr="00C57228">
        <w:rPr>
          <w:rFonts w:asciiTheme="majorHAnsi" w:hAnsiTheme="majorHAnsi"/>
          <w:b/>
          <w:bCs/>
          <w:spacing w:val="9"/>
        </w:rPr>
        <w:t>S</w:t>
      </w:r>
      <w:r w:rsidRPr="00C57228">
        <w:rPr>
          <w:rFonts w:asciiTheme="majorHAnsi" w:hAnsiTheme="majorHAnsi"/>
          <w:b/>
          <w:bCs/>
          <w:spacing w:val="13"/>
        </w:rPr>
        <w:t>T</w:t>
      </w:r>
      <w:r w:rsidRPr="00C57228">
        <w:rPr>
          <w:rFonts w:asciiTheme="majorHAnsi" w:hAnsiTheme="majorHAnsi"/>
          <w:b/>
          <w:bCs/>
          <w:spacing w:val="5"/>
        </w:rPr>
        <w:t>A</w:t>
      </w:r>
      <w:r w:rsidRPr="00C57228">
        <w:rPr>
          <w:rFonts w:asciiTheme="majorHAnsi" w:hAnsiTheme="majorHAnsi"/>
          <w:b/>
          <w:bCs/>
          <w:spacing w:val="13"/>
        </w:rPr>
        <w:t>T</w:t>
      </w:r>
      <w:r w:rsidRPr="00C57228">
        <w:rPr>
          <w:rFonts w:asciiTheme="majorHAnsi" w:hAnsiTheme="majorHAnsi"/>
          <w:b/>
          <w:bCs/>
          <w:spacing w:val="10"/>
        </w:rPr>
        <w:t>E</w:t>
      </w:r>
      <w:r w:rsidRPr="00C57228">
        <w:rPr>
          <w:rFonts w:asciiTheme="majorHAnsi" w:hAnsiTheme="majorHAnsi"/>
          <w:b/>
          <w:bCs/>
          <w:spacing w:val="8"/>
        </w:rPr>
        <w:t>M</w:t>
      </w:r>
      <w:r w:rsidRPr="00C57228">
        <w:rPr>
          <w:rFonts w:asciiTheme="majorHAnsi" w:hAnsiTheme="majorHAnsi"/>
          <w:b/>
          <w:bCs/>
          <w:spacing w:val="10"/>
        </w:rPr>
        <w:t>E</w:t>
      </w:r>
      <w:r w:rsidRPr="00C57228">
        <w:rPr>
          <w:rFonts w:asciiTheme="majorHAnsi" w:hAnsiTheme="majorHAnsi"/>
          <w:b/>
          <w:bCs/>
          <w:spacing w:val="7"/>
        </w:rPr>
        <w:t>N</w:t>
      </w:r>
      <w:r w:rsidRPr="00C57228">
        <w:rPr>
          <w:rFonts w:asciiTheme="majorHAnsi" w:hAnsiTheme="majorHAnsi"/>
          <w:b/>
          <w:bCs/>
        </w:rPr>
        <w:t>T</w:t>
      </w:r>
    </w:p>
    <w:p w14:paraId="16784604" w14:textId="77777777" w:rsidR="00E00276" w:rsidRPr="00C57228" w:rsidRDefault="00E00276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1F22D382" w14:textId="77777777" w:rsidR="00E00276" w:rsidRPr="00C57228" w:rsidRDefault="00C57228">
      <w:pPr>
        <w:ind w:left="104" w:right="-3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“I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</w:rPr>
        <w:t>f</w:t>
      </w:r>
      <w:r w:rsidRPr="00C57228">
        <w:rPr>
          <w:rFonts w:asciiTheme="majorHAnsi" w:hAnsiTheme="majorHAnsi"/>
          <w:i/>
          <w:spacing w:val="2"/>
        </w:rPr>
        <w:t>e</w:t>
      </w:r>
      <w:r w:rsidRPr="00C57228">
        <w:rPr>
          <w:rFonts w:asciiTheme="majorHAnsi" w:hAnsiTheme="majorHAnsi"/>
          <w:i/>
        </w:rPr>
        <w:t>el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1"/>
        </w:rPr>
        <w:t>h</w:t>
      </w:r>
      <w:r w:rsidRPr="00C57228">
        <w:rPr>
          <w:rFonts w:asciiTheme="majorHAnsi" w:hAnsiTheme="majorHAnsi"/>
          <w:i/>
          <w:spacing w:val="3"/>
        </w:rPr>
        <w:t>a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</w:rPr>
        <w:t>my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3"/>
        </w:rPr>
        <w:t>h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  <w:spacing w:val="1"/>
        </w:rPr>
        <w:t>b</w:t>
      </w:r>
      <w:r w:rsidRPr="00C57228">
        <w:rPr>
          <w:rFonts w:asciiTheme="majorHAnsi" w:hAnsiTheme="majorHAnsi"/>
          <w:i/>
          <w:spacing w:val="2"/>
        </w:rPr>
        <w:t>i</w:t>
      </w:r>
      <w:r w:rsidRPr="00C57228">
        <w:rPr>
          <w:rFonts w:asciiTheme="majorHAnsi" w:hAnsiTheme="majorHAnsi"/>
          <w:i/>
          <w:spacing w:val="1"/>
        </w:rPr>
        <w:t>gg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</w:rPr>
        <w:t xml:space="preserve">t 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2"/>
        </w:rPr>
        <w:t>tr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>ng</w:t>
      </w:r>
      <w:r w:rsidRPr="00C57228">
        <w:rPr>
          <w:rFonts w:asciiTheme="majorHAnsi" w:hAnsiTheme="majorHAnsi"/>
          <w:i/>
          <w:spacing w:val="2"/>
        </w:rPr>
        <w:t>t</w:t>
      </w:r>
      <w:r w:rsidRPr="00C57228">
        <w:rPr>
          <w:rFonts w:asciiTheme="majorHAnsi" w:hAnsiTheme="majorHAnsi"/>
          <w:i/>
          <w:spacing w:val="1"/>
        </w:rPr>
        <w:t>h</w:t>
      </w:r>
      <w:r w:rsidRPr="00C57228">
        <w:rPr>
          <w:rFonts w:asciiTheme="majorHAnsi" w:hAnsiTheme="majorHAnsi"/>
          <w:i/>
        </w:rPr>
        <w:t>s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  <w:spacing w:val="3"/>
        </w:rPr>
        <w:t>a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</w:rPr>
        <w:t>e f</w:t>
      </w:r>
      <w:r w:rsidRPr="00C57228">
        <w:rPr>
          <w:rFonts w:asciiTheme="majorHAnsi" w:hAnsiTheme="majorHAnsi"/>
          <w:i/>
          <w:spacing w:val="2"/>
        </w:rPr>
        <w:t>irs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2"/>
        </w:rPr>
        <w:t>l</w:t>
      </w:r>
      <w:r w:rsidRPr="00C57228">
        <w:rPr>
          <w:rFonts w:asciiTheme="majorHAnsi" w:hAnsiTheme="majorHAnsi"/>
          <w:i/>
        </w:rPr>
        <w:t>y</w:t>
      </w:r>
      <w:r w:rsidRPr="00C57228">
        <w:rPr>
          <w:rFonts w:asciiTheme="majorHAnsi" w:hAnsiTheme="majorHAnsi"/>
          <w:i/>
          <w:spacing w:val="-4"/>
        </w:rPr>
        <w:t xml:space="preserve"> </w:t>
      </w:r>
      <w:r w:rsidRPr="00C57228">
        <w:rPr>
          <w:rFonts w:asciiTheme="majorHAnsi" w:hAnsiTheme="majorHAnsi"/>
          <w:i/>
          <w:spacing w:val="2"/>
        </w:rPr>
        <w:t>m</w:t>
      </w:r>
      <w:r w:rsidRPr="00C57228">
        <w:rPr>
          <w:rFonts w:asciiTheme="majorHAnsi" w:hAnsiTheme="majorHAnsi"/>
          <w:i/>
        </w:rPr>
        <w:t>y</w:t>
      </w:r>
      <w:r w:rsidRPr="00C57228">
        <w:rPr>
          <w:rFonts w:asciiTheme="majorHAnsi" w:hAnsiTheme="majorHAnsi"/>
          <w:i/>
          <w:spacing w:val="2"/>
        </w:rPr>
        <w:t xml:space="preserve"> 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  <w:spacing w:val="3"/>
        </w:rPr>
        <w:t>b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2"/>
        </w:rPr>
        <w:t>li</w:t>
      </w:r>
      <w:r w:rsidRPr="00C57228">
        <w:rPr>
          <w:rFonts w:asciiTheme="majorHAnsi" w:hAnsiTheme="majorHAnsi"/>
          <w:i/>
        </w:rPr>
        <w:t>ty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</w:rPr>
        <w:t xml:space="preserve">to </w:t>
      </w:r>
      <w:r w:rsidRPr="00C57228">
        <w:rPr>
          <w:rFonts w:asciiTheme="majorHAnsi" w:hAnsiTheme="majorHAnsi"/>
          <w:i/>
          <w:spacing w:val="1"/>
        </w:rPr>
        <w:t>und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2"/>
        </w:rPr>
        <w:t>s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1"/>
        </w:rPr>
        <w:t>an</w:t>
      </w:r>
      <w:r w:rsidRPr="00C57228">
        <w:rPr>
          <w:rFonts w:asciiTheme="majorHAnsi" w:hAnsiTheme="majorHAnsi"/>
          <w:i/>
        </w:rPr>
        <w:t>d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3"/>
        </w:rPr>
        <w:t>h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  <w:spacing w:val="3"/>
        </w:rPr>
        <w:t>p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1"/>
        </w:rPr>
        <w:t>ob</w:t>
      </w:r>
      <w:r w:rsidRPr="00C57228">
        <w:rPr>
          <w:rFonts w:asciiTheme="majorHAnsi" w:hAnsiTheme="majorHAnsi"/>
          <w:i/>
          <w:spacing w:val="2"/>
        </w:rPr>
        <w:t>l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3"/>
        </w:rPr>
        <w:t>m</w:t>
      </w:r>
      <w:r w:rsidRPr="00C57228">
        <w:rPr>
          <w:rFonts w:asciiTheme="majorHAnsi" w:hAnsiTheme="majorHAnsi"/>
          <w:i/>
        </w:rPr>
        <w:t>s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  <w:spacing w:val="1"/>
        </w:rPr>
        <w:t>an</w:t>
      </w:r>
      <w:r w:rsidRPr="00C57228">
        <w:rPr>
          <w:rFonts w:asciiTheme="majorHAnsi" w:hAnsiTheme="majorHAnsi"/>
          <w:i/>
        </w:rPr>
        <w:t xml:space="preserve">d 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>e</w:t>
      </w:r>
      <w:r w:rsidRPr="00C57228">
        <w:rPr>
          <w:rFonts w:asciiTheme="majorHAnsi" w:hAnsiTheme="majorHAnsi"/>
          <w:i/>
          <w:spacing w:val="3"/>
        </w:rPr>
        <w:t>d</w:t>
      </w:r>
      <w:r w:rsidRPr="00C57228">
        <w:rPr>
          <w:rFonts w:asciiTheme="majorHAnsi" w:hAnsiTheme="majorHAnsi"/>
          <w:i/>
        </w:rPr>
        <w:t>s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  <w:spacing w:val="3"/>
        </w:rPr>
        <w:t>o</w:t>
      </w:r>
      <w:r w:rsidRPr="00C57228">
        <w:rPr>
          <w:rFonts w:asciiTheme="majorHAnsi" w:hAnsiTheme="majorHAnsi"/>
          <w:i/>
        </w:rPr>
        <w:t>f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  <w:spacing w:val="1"/>
        </w:rPr>
        <w:t>p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1"/>
        </w:rPr>
        <w:t>op</w:t>
      </w:r>
      <w:r w:rsidRPr="00C57228">
        <w:rPr>
          <w:rFonts w:asciiTheme="majorHAnsi" w:hAnsiTheme="majorHAnsi"/>
          <w:i/>
          <w:spacing w:val="2"/>
        </w:rPr>
        <w:t>l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-4"/>
        </w:rPr>
        <w:t xml:space="preserve"> </w:t>
      </w:r>
      <w:r w:rsidRPr="00C57228">
        <w:rPr>
          <w:rFonts w:asciiTheme="majorHAnsi" w:hAnsiTheme="majorHAnsi"/>
          <w:i/>
          <w:spacing w:val="1"/>
        </w:rPr>
        <w:t>un</w:t>
      </w:r>
      <w:r w:rsidRPr="00C57228">
        <w:rPr>
          <w:rFonts w:asciiTheme="majorHAnsi" w:hAnsiTheme="majorHAnsi"/>
          <w:i/>
          <w:spacing w:val="3"/>
        </w:rPr>
        <w:t>d</w:t>
      </w:r>
      <w:r w:rsidRPr="00C57228">
        <w:rPr>
          <w:rFonts w:asciiTheme="majorHAnsi" w:hAnsiTheme="majorHAnsi"/>
          <w:i/>
        </w:rPr>
        <w:t>er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  <w:spacing w:val="2"/>
        </w:rPr>
        <w:t>m</w:t>
      </w:r>
      <w:r w:rsidRPr="00C57228">
        <w:rPr>
          <w:rFonts w:asciiTheme="majorHAnsi" w:hAnsiTheme="majorHAnsi"/>
          <w:i/>
        </w:rPr>
        <w:t>y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4"/>
        </w:rPr>
        <w:t>a</w:t>
      </w:r>
      <w:r w:rsidRPr="00C57228">
        <w:rPr>
          <w:rFonts w:asciiTheme="majorHAnsi" w:hAnsiTheme="majorHAnsi"/>
          <w:i/>
          <w:spacing w:val="2"/>
        </w:rPr>
        <w:t>r</w:t>
      </w:r>
      <w:r w:rsidRPr="00C57228">
        <w:rPr>
          <w:rFonts w:asciiTheme="majorHAnsi" w:hAnsiTheme="majorHAnsi"/>
          <w:i/>
        </w:rPr>
        <w:t xml:space="preserve">e. </w:t>
      </w:r>
      <w:r w:rsidRPr="00C57228">
        <w:rPr>
          <w:rFonts w:asciiTheme="majorHAnsi" w:hAnsiTheme="majorHAnsi"/>
          <w:i/>
          <w:spacing w:val="1"/>
        </w:rPr>
        <w:t>S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>con</w:t>
      </w:r>
      <w:r w:rsidRPr="00C57228">
        <w:rPr>
          <w:rFonts w:asciiTheme="majorHAnsi" w:hAnsiTheme="majorHAnsi"/>
          <w:i/>
          <w:spacing w:val="3"/>
        </w:rPr>
        <w:t>d</w:t>
      </w:r>
      <w:r w:rsidRPr="00C57228">
        <w:rPr>
          <w:rFonts w:asciiTheme="majorHAnsi" w:hAnsiTheme="majorHAnsi"/>
          <w:i/>
        </w:rPr>
        <w:t>ly</w:t>
      </w:r>
      <w:r w:rsidRPr="00C57228">
        <w:rPr>
          <w:rFonts w:asciiTheme="majorHAnsi" w:hAnsiTheme="majorHAnsi"/>
          <w:i/>
          <w:spacing w:val="-4"/>
        </w:rPr>
        <w:t xml:space="preserve"> </w:t>
      </w:r>
      <w:r w:rsidRPr="00C57228">
        <w:rPr>
          <w:rFonts w:asciiTheme="majorHAnsi" w:hAnsiTheme="majorHAnsi"/>
          <w:i/>
        </w:rPr>
        <w:t>my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3"/>
        </w:rPr>
        <w:t>x</w:t>
      </w:r>
      <w:r w:rsidRPr="00C57228">
        <w:rPr>
          <w:rFonts w:asciiTheme="majorHAnsi" w:hAnsiTheme="majorHAnsi"/>
          <w:i/>
          <w:spacing w:val="1"/>
        </w:rPr>
        <w:t>p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2"/>
        </w:rPr>
        <w:t>i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  <w:spacing w:val="3"/>
        </w:rPr>
        <w:t>c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-6"/>
        </w:rPr>
        <w:t xml:space="preserve"> </w:t>
      </w:r>
      <w:r w:rsidRPr="00C57228">
        <w:rPr>
          <w:rFonts w:asciiTheme="majorHAnsi" w:hAnsiTheme="majorHAnsi"/>
          <w:i/>
          <w:spacing w:val="-1"/>
        </w:rPr>
        <w:t>w</w:t>
      </w:r>
      <w:r w:rsidRPr="00C57228">
        <w:rPr>
          <w:rFonts w:asciiTheme="majorHAnsi" w:hAnsiTheme="majorHAnsi"/>
          <w:i/>
          <w:spacing w:val="3"/>
        </w:rPr>
        <w:t>h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2"/>
        </w:rPr>
        <w:t>c</w:t>
      </w:r>
      <w:r w:rsidRPr="00C57228">
        <w:rPr>
          <w:rFonts w:asciiTheme="majorHAnsi" w:hAnsiTheme="majorHAnsi"/>
          <w:i/>
        </w:rPr>
        <w:t xml:space="preserve">h 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ll</w:t>
      </w:r>
      <w:r w:rsidRPr="00C57228">
        <w:rPr>
          <w:rFonts w:asciiTheme="majorHAnsi" w:hAnsiTheme="majorHAnsi"/>
          <w:i/>
          <w:spacing w:val="3"/>
        </w:rPr>
        <w:t>o</w:t>
      </w:r>
      <w:r w:rsidRPr="00C57228">
        <w:rPr>
          <w:rFonts w:asciiTheme="majorHAnsi" w:hAnsiTheme="majorHAnsi"/>
          <w:i/>
          <w:spacing w:val="1"/>
        </w:rPr>
        <w:t>w</w:t>
      </w:r>
      <w:r w:rsidRPr="00C57228">
        <w:rPr>
          <w:rFonts w:asciiTheme="majorHAnsi" w:hAnsiTheme="majorHAnsi"/>
          <w:i/>
        </w:rPr>
        <w:t>s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</w:rPr>
        <w:t>me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</w:rPr>
        <w:t>to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  <w:spacing w:val="3"/>
        </w:rPr>
        <w:t>a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2"/>
        </w:rPr>
        <w:t>s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2"/>
        </w:rPr>
        <w:t>s</w:t>
      </w:r>
      <w:r w:rsidRPr="00C57228">
        <w:rPr>
          <w:rFonts w:asciiTheme="majorHAnsi" w:hAnsiTheme="majorHAnsi"/>
          <w:i/>
        </w:rPr>
        <w:t>,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  <w:spacing w:val="2"/>
        </w:rPr>
        <w:t>m</w:t>
      </w:r>
      <w:r w:rsidRPr="00C57228">
        <w:rPr>
          <w:rFonts w:asciiTheme="majorHAnsi" w:hAnsiTheme="majorHAnsi"/>
          <w:i/>
        </w:rPr>
        <w:t>m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 xml:space="preserve">d </w:t>
      </w:r>
      <w:r w:rsidRPr="00C57228">
        <w:rPr>
          <w:rFonts w:asciiTheme="majorHAnsi" w:hAnsiTheme="majorHAnsi"/>
          <w:i/>
          <w:spacing w:val="1"/>
        </w:rPr>
        <w:t>an</w:t>
      </w:r>
      <w:r w:rsidRPr="00C57228">
        <w:rPr>
          <w:rFonts w:asciiTheme="majorHAnsi" w:hAnsiTheme="majorHAnsi"/>
          <w:i/>
        </w:rPr>
        <w:t>d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  <w:spacing w:val="1"/>
        </w:rPr>
        <w:t>d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3"/>
        </w:rPr>
        <w:t>v</w:t>
      </w:r>
      <w:r w:rsidRPr="00C57228">
        <w:rPr>
          <w:rFonts w:asciiTheme="majorHAnsi" w:hAnsiTheme="majorHAnsi"/>
          <w:i/>
        </w:rPr>
        <w:t>el</w:t>
      </w:r>
      <w:r w:rsidRPr="00C57228">
        <w:rPr>
          <w:rFonts w:asciiTheme="majorHAnsi" w:hAnsiTheme="majorHAnsi"/>
          <w:i/>
          <w:spacing w:val="4"/>
        </w:rPr>
        <w:t>o</w:t>
      </w:r>
      <w:r w:rsidRPr="00C57228">
        <w:rPr>
          <w:rFonts w:asciiTheme="majorHAnsi" w:hAnsiTheme="majorHAnsi"/>
          <w:i/>
        </w:rPr>
        <w:t>p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4"/>
        </w:rPr>
        <w:t>a</w:t>
      </w:r>
      <w:r w:rsidRPr="00C57228">
        <w:rPr>
          <w:rFonts w:asciiTheme="majorHAnsi" w:hAnsiTheme="majorHAnsi"/>
          <w:i/>
          <w:spacing w:val="2"/>
        </w:rPr>
        <w:t>r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  <w:spacing w:val="1"/>
        </w:rPr>
        <w:t>pa</w:t>
      </w:r>
      <w:r w:rsidRPr="00C57228">
        <w:rPr>
          <w:rFonts w:asciiTheme="majorHAnsi" w:hAnsiTheme="majorHAnsi"/>
          <w:i/>
          <w:spacing w:val="3"/>
        </w:rPr>
        <w:t>c</w:t>
      </w:r>
      <w:r w:rsidRPr="00C57228">
        <w:rPr>
          <w:rFonts w:asciiTheme="majorHAnsi" w:hAnsiTheme="majorHAnsi"/>
          <w:i/>
        </w:rPr>
        <w:t>k</w:t>
      </w:r>
      <w:r w:rsidRPr="00C57228">
        <w:rPr>
          <w:rFonts w:asciiTheme="majorHAnsi" w:hAnsiTheme="majorHAnsi"/>
          <w:i/>
          <w:spacing w:val="1"/>
        </w:rPr>
        <w:t>ag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</w:rPr>
        <w:t>s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3"/>
        </w:rPr>
        <w:t>h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 xml:space="preserve">t </w:t>
      </w:r>
      <w:r w:rsidRPr="00C57228">
        <w:rPr>
          <w:rFonts w:asciiTheme="majorHAnsi" w:hAnsiTheme="majorHAnsi"/>
          <w:i/>
          <w:spacing w:val="1"/>
        </w:rPr>
        <w:t>w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2"/>
        </w:rPr>
        <w:t>l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</w:rPr>
        <w:t>im</w:t>
      </w:r>
      <w:r w:rsidRPr="00C57228">
        <w:rPr>
          <w:rFonts w:asciiTheme="majorHAnsi" w:hAnsiTheme="majorHAnsi"/>
          <w:i/>
          <w:spacing w:val="3"/>
        </w:rPr>
        <w:t>p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3"/>
        </w:rPr>
        <w:t>o</w:t>
      </w:r>
      <w:r w:rsidRPr="00C57228">
        <w:rPr>
          <w:rFonts w:asciiTheme="majorHAnsi" w:hAnsiTheme="majorHAnsi"/>
          <w:i/>
        </w:rPr>
        <w:t>ve</w:t>
      </w:r>
      <w:r w:rsidRPr="00C57228">
        <w:rPr>
          <w:rFonts w:asciiTheme="majorHAnsi" w:hAnsiTheme="majorHAnsi"/>
          <w:i/>
          <w:spacing w:val="-4"/>
        </w:rPr>
        <w:t xml:space="preserve"> 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1"/>
        </w:rPr>
        <w:t>h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 xml:space="preserve"> qua</w:t>
      </w:r>
      <w:r w:rsidRPr="00C57228">
        <w:rPr>
          <w:rFonts w:asciiTheme="majorHAnsi" w:hAnsiTheme="majorHAnsi"/>
          <w:i/>
          <w:spacing w:val="2"/>
        </w:rPr>
        <w:t>li</w:t>
      </w:r>
      <w:r w:rsidRPr="00C57228">
        <w:rPr>
          <w:rFonts w:asciiTheme="majorHAnsi" w:hAnsiTheme="majorHAnsi"/>
          <w:i/>
        </w:rPr>
        <w:t>ty</w:t>
      </w:r>
      <w:r w:rsidRPr="00C57228">
        <w:rPr>
          <w:rFonts w:asciiTheme="majorHAnsi" w:hAnsiTheme="majorHAnsi"/>
          <w:i/>
          <w:spacing w:val="-6"/>
        </w:rPr>
        <w:t xml:space="preserve"> </w:t>
      </w:r>
      <w:r w:rsidRPr="00C57228">
        <w:rPr>
          <w:rFonts w:asciiTheme="majorHAnsi" w:hAnsiTheme="majorHAnsi"/>
          <w:i/>
          <w:spacing w:val="3"/>
        </w:rPr>
        <w:t>o</w:t>
      </w:r>
      <w:r w:rsidRPr="00C57228">
        <w:rPr>
          <w:rFonts w:asciiTheme="majorHAnsi" w:hAnsiTheme="majorHAnsi"/>
          <w:i/>
        </w:rPr>
        <w:t>f t</w:t>
      </w:r>
      <w:r w:rsidRPr="00C57228">
        <w:rPr>
          <w:rFonts w:asciiTheme="majorHAnsi" w:hAnsiTheme="majorHAnsi"/>
          <w:i/>
          <w:spacing w:val="1"/>
        </w:rPr>
        <w:t>h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</w:rPr>
        <w:t>ir l</w:t>
      </w:r>
      <w:r w:rsidRPr="00C57228">
        <w:rPr>
          <w:rFonts w:asciiTheme="majorHAnsi" w:hAnsiTheme="majorHAnsi"/>
          <w:i/>
          <w:spacing w:val="2"/>
        </w:rPr>
        <w:t>i</w:t>
      </w:r>
      <w:r w:rsidRPr="00C57228">
        <w:rPr>
          <w:rFonts w:asciiTheme="majorHAnsi" w:hAnsiTheme="majorHAnsi"/>
          <w:i/>
        </w:rPr>
        <w:t>v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</w:rPr>
        <w:t>. Fi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  <w:spacing w:val="3"/>
        </w:rPr>
        <w:t>a</w:t>
      </w:r>
      <w:r w:rsidRPr="00C57228">
        <w:rPr>
          <w:rFonts w:asciiTheme="majorHAnsi" w:hAnsiTheme="majorHAnsi"/>
          <w:i/>
          <w:spacing w:val="2"/>
        </w:rPr>
        <w:t>l</w:t>
      </w:r>
      <w:r w:rsidRPr="00C57228">
        <w:rPr>
          <w:rFonts w:asciiTheme="majorHAnsi" w:hAnsiTheme="majorHAnsi"/>
          <w:i/>
        </w:rPr>
        <w:t>ly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</w:rPr>
        <w:t>my</w:t>
      </w:r>
      <w:r w:rsidRPr="00C57228">
        <w:rPr>
          <w:rFonts w:asciiTheme="majorHAnsi" w:hAnsiTheme="majorHAnsi"/>
          <w:i/>
          <w:spacing w:val="1"/>
        </w:rPr>
        <w:t xml:space="preserve"> p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3"/>
        </w:rPr>
        <w:t>o</w:t>
      </w:r>
      <w:r w:rsidRPr="00C57228">
        <w:rPr>
          <w:rFonts w:asciiTheme="majorHAnsi" w:hAnsiTheme="majorHAnsi"/>
          <w:i/>
        </w:rPr>
        <w:t>v</w:t>
      </w:r>
      <w:r w:rsidRPr="00C57228">
        <w:rPr>
          <w:rFonts w:asciiTheme="majorHAnsi" w:hAnsiTheme="majorHAnsi"/>
          <w:i/>
          <w:spacing w:val="1"/>
        </w:rPr>
        <w:t>e</w:t>
      </w:r>
      <w:r w:rsidRPr="00C57228">
        <w:rPr>
          <w:rFonts w:asciiTheme="majorHAnsi" w:hAnsiTheme="majorHAnsi"/>
          <w:i/>
        </w:rPr>
        <w:t>n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  <w:spacing w:val="2"/>
        </w:rPr>
        <w:t>t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3"/>
        </w:rPr>
        <w:t>a</w:t>
      </w:r>
      <w:r w:rsidRPr="00C57228">
        <w:rPr>
          <w:rFonts w:asciiTheme="majorHAnsi" w:hAnsiTheme="majorHAnsi"/>
          <w:i/>
        </w:rPr>
        <w:t xml:space="preserve">ck 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4"/>
        </w:rPr>
        <w:t>o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</w:rPr>
        <w:t>d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  <w:spacing w:val="3"/>
        </w:rPr>
        <w:t>o</w:t>
      </w:r>
      <w:r w:rsidRPr="00C57228">
        <w:rPr>
          <w:rFonts w:asciiTheme="majorHAnsi" w:hAnsiTheme="majorHAnsi"/>
          <w:i/>
        </w:rPr>
        <w:t xml:space="preserve">f </w:t>
      </w:r>
      <w:r w:rsidRPr="00C57228">
        <w:rPr>
          <w:rFonts w:asciiTheme="majorHAnsi" w:hAnsiTheme="majorHAnsi"/>
          <w:i/>
          <w:spacing w:val="-1"/>
        </w:rPr>
        <w:t>w</w:t>
      </w:r>
      <w:r w:rsidRPr="00C57228">
        <w:rPr>
          <w:rFonts w:asciiTheme="majorHAnsi" w:hAnsiTheme="majorHAnsi"/>
          <w:i/>
          <w:spacing w:val="3"/>
        </w:rPr>
        <w:t>o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3"/>
        </w:rPr>
        <w:t>k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-6"/>
        </w:rPr>
        <w:t xml:space="preserve"> 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n</w:t>
      </w:r>
      <w:r w:rsidRPr="00C57228">
        <w:rPr>
          <w:rFonts w:asciiTheme="majorHAnsi" w:hAnsiTheme="majorHAnsi"/>
          <w:i/>
          <w:spacing w:val="3"/>
        </w:rPr>
        <w:t xml:space="preserve"> </w:t>
      </w:r>
      <w:r w:rsidRPr="00C57228">
        <w:rPr>
          <w:rFonts w:asciiTheme="majorHAnsi" w:hAnsiTheme="majorHAnsi"/>
          <w:i/>
          <w:spacing w:val="1"/>
        </w:rPr>
        <w:t>and b</w:t>
      </w:r>
      <w:r w:rsidRPr="00C57228">
        <w:rPr>
          <w:rFonts w:asciiTheme="majorHAnsi" w:hAnsiTheme="majorHAnsi"/>
          <w:i/>
          <w:spacing w:val="2"/>
        </w:rPr>
        <w:t>r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1"/>
        </w:rPr>
        <w:t>ng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</w:rPr>
        <w:t>to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</w:rPr>
        <w:t>a</w:t>
      </w:r>
      <w:r w:rsidRPr="00C57228">
        <w:rPr>
          <w:rFonts w:asciiTheme="majorHAnsi" w:hAnsiTheme="majorHAnsi"/>
          <w:i/>
          <w:spacing w:val="3"/>
        </w:rPr>
        <w:t xml:space="preserve"> 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1"/>
        </w:rPr>
        <w:t>u</w:t>
      </w:r>
      <w:r w:rsidRPr="00C57228">
        <w:rPr>
          <w:rFonts w:asciiTheme="majorHAnsi" w:hAnsiTheme="majorHAnsi"/>
          <w:i/>
          <w:spacing w:val="3"/>
        </w:rPr>
        <w:t>c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2"/>
        </w:rPr>
        <w:t>s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</w:rPr>
        <w:t>f</w:t>
      </w:r>
      <w:r w:rsidRPr="00C57228">
        <w:rPr>
          <w:rFonts w:asciiTheme="majorHAnsi" w:hAnsiTheme="majorHAnsi"/>
          <w:i/>
          <w:spacing w:val="3"/>
        </w:rPr>
        <w:t>u</w:t>
      </w:r>
      <w:r w:rsidRPr="00C57228">
        <w:rPr>
          <w:rFonts w:asciiTheme="majorHAnsi" w:hAnsiTheme="majorHAnsi"/>
          <w:i/>
        </w:rPr>
        <w:t>l c</w:t>
      </w:r>
      <w:r w:rsidRPr="00C57228">
        <w:rPr>
          <w:rFonts w:asciiTheme="majorHAnsi" w:hAnsiTheme="majorHAnsi"/>
          <w:i/>
          <w:spacing w:val="1"/>
        </w:rPr>
        <w:t>on</w:t>
      </w:r>
      <w:r w:rsidRPr="00C57228">
        <w:rPr>
          <w:rFonts w:asciiTheme="majorHAnsi" w:hAnsiTheme="majorHAnsi"/>
          <w:i/>
          <w:spacing w:val="3"/>
        </w:rPr>
        <w:t>c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1"/>
        </w:rPr>
        <w:t>u</w:t>
      </w:r>
      <w:r w:rsidRPr="00C57228">
        <w:rPr>
          <w:rFonts w:asciiTheme="majorHAnsi" w:hAnsiTheme="majorHAnsi"/>
          <w:i/>
          <w:spacing w:val="2"/>
        </w:rPr>
        <w:t>s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n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4"/>
        </w:rPr>
        <w:t>o</w:t>
      </w:r>
      <w:r w:rsidRPr="00C57228">
        <w:rPr>
          <w:rFonts w:asciiTheme="majorHAnsi" w:hAnsiTheme="majorHAnsi"/>
          <w:i/>
        </w:rPr>
        <w:t>m</w:t>
      </w:r>
      <w:r w:rsidRPr="00C57228">
        <w:rPr>
          <w:rFonts w:asciiTheme="majorHAnsi" w:hAnsiTheme="majorHAnsi"/>
          <w:i/>
          <w:spacing w:val="1"/>
        </w:rPr>
        <w:t>p</w:t>
      </w:r>
      <w:r w:rsidRPr="00C57228">
        <w:rPr>
          <w:rFonts w:asciiTheme="majorHAnsi" w:hAnsiTheme="majorHAnsi"/>
          <w:i/>
          <w:spacing w:val="2"/>
        </w:rPr>
        <w:t>l</w:t>
      </w:r>
      <w:r w:rsidRPr="00C57228">
        <w:rPr>
          <w:rFonts w:asciiTheme="majorHAnsi" w:hAnsiTheme="majorHAnsi"/>
          <w:i/>
        </w:rPr>
        <w:t>ex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4"/>
        </w:rPr>
        <w:t>a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1"/>
        </w:rPr>
        <w:t>oa</w:t>
      </w:r>
      <w:r w:rsidRPr="00C57228">
        <w:rPr>
          <w:rFonts w:asciiTheme="majorHAnsi" w:hAnsiTheme="majorHAnsi"/>
          <w:i/>
          <w:spacing w:val="3"/>
        </w:rPr>
        <w:t>d</w:t>
      </w:r>
      <w:r w:rsidRPr="00C57228">
        <w:rPr>
          <w:rFonts w:asciiTheme="majorHAnsi" w:hAnsiTheme="majorHAnsi"/>
          <w:i/>
        </w:rPr>
        <w:t>s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  <w:spacing w:val="1"/>
        </w:rPr>
        <w:t xml:space="preserve">on 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2"/>
        </w:rPr>
        <w:t>i</w:t>
      </w:r>
      <w:r w:rsidRPr="00C57228">
        <w:rPr>
          <w:rFonts w:asciiTheme="majorHAnsi" w:hAnsiTheme="majorHAnsi"/>
          <w:i/>
        </w:rPr>
        <w:t>me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  <w:spacing w:val="3"/>
        </w:rPr>
        <w:t>a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d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  <w:spacing w:val="2"/>
        </w:rPr>
        <w:t>t</w:t>
      </w:r>
      <w:r w:rsidRPr="00C57228">
        <w:rPr>
          <w:rFonts w:asciiTheme="majorHAnsi" w:hAnsiTheme="majorHAnsi"/>
          <w:i/>
        </w:rPr>
        <w:t>o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3"/>
        </w:rPr>
        <w:t>h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3"/>
        </w:rPr>
        <w:t>a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2"/>
        </w:rPr>
        <w:t>is</w:t>
      </w:r>
      <w:r w:rsidRPr="00C57228">
        <w:rPr>
          <w:rFonts w:asciiTheme="majorHAnsi" w:hAnsiTheme="majorHAnsi"/>
          <w:i/>
        </w:rPr>
        <w:t>f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  <w:spacing w:val="3"/>
        </w:rPr>
        <w:t>c</w:t>
      </w:r>
      <w:r w:rsidRPr="00C57228">
        <w:rPr>
          <w:rFonts w:asciiTheme="majorHAnsi" w:hAnsiTheme="majorHAnsi"/>
          <w:i/>
        </w:rPr>
        <w:t>ti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n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f</w:t>
      </w:r>
      <w:r w:rsidRPr="00C57228">
        <w:rPr>
          <w:rFonts w:asciiTheme="majorHAnsi" w:hAnsiTheme="majorHAnsi"/>
          <w:i/>
          <w:spacing w:val="3"/>
        </w:rPr>
        <w:t xml:space="preserve"> 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 xml:space="preserve">ll </w:t>
      </w:r>
      <w:r w:rsidRPr="00C57228">
        <w:rPr>
          <w:rFonts w:asciiTheme="majorHAnsi" w:hAnsiTheme="majorHAnsi"/>
          <w:i/>
          <w:spacing w:val="1"/>
        </w:rPr>
        <w:t>pa</w:t>
      </w:r>
      <w:r w:rsidRPr="00C57228">
        <w:rPr>
          <w:rFonts w:asciiTheme="majorHAnsi" w:hAnsiTheme="majorHAnsi"/>
          <w:i/>
          <w:spacing w:val="2"/>
        </w:rPr>
        <w:t>r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2"/>
        </w:rPr>
        <w:t>i</w:t>
      </w:r>
      <w:r w:rsidRPr="00C57228">
        <w:rPr>
          <w:rFonts w:asciiTheme="majorHAnsi" w:hAnsiTheme="majorHAnsi"/>
          <w:i/>
        </w:rPr>
        <w:t>es“</w:t>
      </w:r>
    </w:p>
    <w:p w14:paraId="1618E3B7" w14:textId="77777777" w:rsidR="00E00276" w:rsidRPr="00C57228" w:rsidRDefault="00E00276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07D594C2" w14:textId="591A8235" w:rsidR="00E00276" w:rsidRPr="00C57228" w:rsidRDefault="00C57228">
      <w:pPr>
        <w:spacing w:before="33"/>
        <w:rPr>
          <w:rFonts w:asciiTheme="majorHAnsi" w:hAnsiTheme="majorHAnsi"/>
          <w:b/>
          <w:bCs/>
        </w:rPr>
      </w:pPr>
      <w:r>
        <w:rPr>
          <w:rFonts w:ascii="Calibri" w:hAnsi="Calibri" w:cs="Calibri"/>
          <w:sz w:val="22"/>
          <w:szCs w:val="22"/>
        </w:rPr>
        <w:t>Danny Mckenzie</w:t>
      </w:r>
      <w:r w:rsidRPr="00C57228">
        <w:rPr>
          <w:rFonts w:asciiTheme="majorHAnsi" w:hAnsiTheme="majorHAnsi"/>
        </w:rPr>
        <w:br w:type="column"/>
      </w:r>
      <w:r w:rsidRPr="00C57228">
        <w:rPr>
          <w:rFonts w:asciiTheme="majorHAnsi" w:hAnsiTheme="majorHAnsi"/>
          <w:b/>
          <w:bCs/>
          <w:spacing w:val="12"/>
        </w:rPr>
        <w:t>P</w:t>
      </w:r>
      <w:r w:rsidRPr="00C57228">
        <w:rPr>
          <w:rFonts w:asciiTheme="majorHAnsi" w:hAnsiTheme="majorHAnsi"/>
          <w:b/>
          <w:bCs/>
          <w:spacing w:val="13"/>
        </w:rPr>
        <w:t>E</w:t>
      </w:r>
      <w:r w:rsidRPr="00C57228">
        <w:rPr>
          <w:rFonts w:asciiTheme="majorHAnsi" w:hAnsiTheme="majorHAnsi"/>
          <w:b/>
          <w:bCs/>
          <w:spacing w:val="11"/>
        </w:rPr>
        <w:t>RS</w:t>
      </w:r>
      <w:r w:rsidRPr="00C57228">
        <w:rPr>
          <w:rFonts w:asciiTheme="majorHAnsi" w:hAnsiTheme="majorHAnsi"/>
          <w:b/>
          <w:bCs/>
          <w:spacing w:val="12"/>
        </w:rPr>
        <w:t>ON</w:t>
      </w:r>
      <w:r w:rsidRPr="00C57228">
        <w:rPr>
          <w:rFonts w:asciiTheme="majorHAnsi" w:hAnsiTheme="majorHAnsi"/>
          <w:b/>
          <w:bCs/>
          <w:spacing w:val="10"/>
        </w:rPr>
        <w:t>A</w:t>
      </w:r>
      <w:r w:rsidRPr="00C57228">
        <w:rPr>
          <w:rFonts w:asciiTheme="majorHAnsi" w:hAnsiTheme="majorHAnsi"/>
          <w:b/>
          <w:bCs/>
        </w:rPr>
        <w:t>L</w:t>
      </w:r>
      <w:r w:rsidRPr="00C57228">
        <w:rPr>
          <w:rFonts w:asciiTheme="majorHAnsi" w:hAnsiTheme="majorHAnsi"/>
          <w:b/>
          <w:bCs/>
          <w:spacing w:val="12"/>
        </w:rPr>
        <w:t xml:space="preserve"> </w:t>
      </w:r>
      <w:r w:rsidRPr="00C57228">
        <w:rPr>
          <w:rFonts w:asciiTheme="majorHAnsi" w:hAnsiTheme="majorHAnsi"/>
          <w:b/>
          <w:bCs/>
          <w:spacing w:val="11"/>
        </w:rPr>
        <w:t>S</w:t>
      </w:r>
      <w:r w:rsidRPr="00C57228">
        <w:rPr>
          <w:rFonts w:asciiTheme="majorHAnsi" w:hAnsiTheme="majorHAnsi"/>
          <w:b/>
          <w:bCs/>
          <w:spacing w:val="12"/>
        </w:rPr>
        <w:t>UMM</w:t>
      </w:r>
      <w:r w:rsidRPr="00C57228">
        <w:rPr>
          <w:rFonts w:asciiTheme="majorHAnsi" w:hAnsiTheme="majorHAnsi"/>
          <w:b/>
          <w:bCs/>
          <w:spacing w:val="10"/>
        </w:rPr>
        <w:t>A</w:t>
      </w:r>
      <w:r w:rsidRPr="00C57228">
        <w:rPr>
          <w:rFonts w:asciiTheme="majorHAnsi" w:hAnsiTheme="majorHAnsi"/>
          <w:b/>
          <w:bCs/>
          <w:spacing w:val="11"/>
        </w:rPr>
        <w:t>R</w:t>
      </w:r>
      <w:r w:rsidRPr="00C57228">
        <w:rPr>
          <w:rFonts w:asciiTheme="majorHAnsi" w:hAnsiTheme="majorHAnsi"/>
          <w:b/>
          <w:bCs/>
        </w:rPr>
        <w:t>Y</w:t>
      </w:r>
    </w:p>
    <w:p w14:paraId="27B89E09" w14:textId="77777777" w:rsidR="00E00276" w:rsidRPr="00C57228" w:rsidRDefault="00E0027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09384A7" w14:textId="77777777" w:rsidR="00E00276" w:rsidRPr="00C57228" w:rsidRDefault="00C57228">
      <w:pPr>
        <w:ind w:right="131"/>
        <w:rPr>
          <w:rFonts w:asciiTheme="majorHAnsi" w:hAnsiTheme="majorHAnsi"/>
        </w:rPr>
      </w:pP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6"/>
        </w:rPr>
        <w:t xml:space="preserve"> q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li</w:t>
      </w:r>
      <w:r w:rsidRPr="00C57228">
        <w:rPr>
          <w:rFonts w:asciiTheme="majorHAnsi" w:hAnsiTheme="majorHAnsi"/>
          <w:spacing w:val="3"/>
        </w:rPr>
        <w:t>f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k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7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ve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</w:rPr>
        <w:t>7</w:t>
      </w:r>
      <w:r w:rsidRPr="00C57228">
        <w:rPr>
          <w:rFonts w:asciiTheme="majorHAnsi" w:hAnsiTheme="majorHAnsi"/>
          <w:spacing w:val="10"/>
        </w:rPr>
        <w:t xml:space="preserve"> </w:t>
      </w:r>
      <w:r w:rsidRPr="00C57228">
        <w:rPr>
          <w:rFonts w:asciiTheme="majorHAnsi" w:hAnsiTheme="majorHAnsi"/>
          <w:spacing w:val="1"/>
        </w:rPr>
        <w:t>y</w:t>
      </w:r>
      <w:r w:rsidRPr="00C57228">
        <w:rPr>
          <w:rFonts w:asciiTheme="majorHAnsi" w:hAnsiTheme="majorHAnsi"/>
          <w:spacing w:val="5"/>
        </w:rPr>
        <w:t>ear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x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nc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 xml:space="preserve">g </w:t>
      </w:r>
      <w:r w:rsidRPr="00C57228">
        <w:rPr>
          <w:rFonts w:asciiTheme="majorHAnsi" w:hAnsiTheme="majorHAnsi"/>
          <w:spacing w:val="3"/>
        </w:rPr>
        <w:t>h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6"/>
        </w:rPr>
        <w:t>q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lit</w:t>
      </w:r>
      <w:r w:rsidRPr="00C57228">
        <w:rPr>
          <w:rFonts w:asciiTheme="majorHAnsi" w:hAnsiTheme="majorHAnsi"/>
        </w:rPr>
        <w:t xml:space="preserve">y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5"/>
        </w:rPr>
        <w:t xml:space="preserve"> 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3"/>
        </w:rPr>
        <w:t>up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4"/>
        </w:rPr>
        <w:t>h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8"/>
        </w:rPr>
        <w:t xml:space="preserve"> </w:t>
      </w:r>
      <w:r w:rsidRPr="00C57228">
        <w:rPr>
          <w:rFonts w:asciiTheme="majorHAnsi" w:hAnsiTheme="majorHAnsi"/>
          <w:spacing w:val="5"/>
        </w:rPr>
        <w:t>ar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8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ll</w:t>
      </w:r>
      <w:r w:rsidRPr="00C57228">
        <w:rPr>
          <w:rFonts w:asciiTheme="majorHAnsi" w:hAnsiTheme="majorHAnsi"/>
        </w:rPr>
        <w:t xml:space="preserve">y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x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4"/>
        </w:rPr>
        <w:t>h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8"/>
        </w:rPr>
        <w:t xml:space="preserve"> </w:t>
      </w:r>
      <w:r w:rsidRPr="00C57228">
        <w:rPr>
          <w:rFonts w:asciiTheme="majorHAnsi" w:hAnsiTheme="majorHAnsi"/>
          <w:spacing w:val="5"/>
        </w:rPr>
        <w:t>ar</w:t>
      </w:r>
      <w:r w:rsidRPr="00C57228">
        <w:rPr>
          <w:rFonts w:asciiTheme="majorHAnsi" w:hAnsiTheme="majorHAnsi"/>
        </w:rPr>
        <w:t xml:space="preserve">e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x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ro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he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.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5"/>
        </w:rPr>
        <w:t>Ha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7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4"/>
        </w:rPr>
        <w:t>sist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5"/>
        </w:rPr>
        <w:t>rac</w:t>
      </w:r>
      <w:r w:rsidRPr="00C57228">
        <w:rPr>
          <w:rFonts w:asciiTheme="majorHAnsi" w:hAnsiTheme="majorHAnsi"/>
        </w:rPr>
        <w:t>k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 xml:space="preserve">g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cce</w:t>
      </w:r>
      <w:r w:rsidRPr="00C57228">
        <w:rPr>
          <w:rFonts w:asciiTheme="majorHAnsi" w:hAnsiTheme="majorHAnsi"/>
          <w:spacing w:val="4"/>
        </w:rPr>
        <w:t>ss</w:t>
      </w:r>
      <w:r w:rsidRPr="00C57228">
        <w:rPr>
          <w:rFonts w:asciiTheme="majorHAnsi" w:hAnsiTheme="majorHAnsi"/>
          <w:spacing w:val="3"/>
        </w:rPr>
        <w:t>fu</w:t>
      </w:r>
      <w:r w:rsidRPr="00C57228">
        <w:rPr>
          <w:rFonts w:asciiTheme="majorHAnsi" w:hAnsiTheme="majorHAnsi"/>
          <w:spacing w:val="4"/>
        </w:rPr>
        <w:t>ll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2"/>
        </w:rPr>
        <w:t>w</w:t>
      </w:r>
      <w:r w:rsidRPr="00C57228">
        <w:rPr>
          <w:rFonts w:asciiTheme="majorHAnsi" w:hAnsiTheme="majorHAnsi"/>
          <w:spacing w:val="4"/>
        </w:rPr>
        <w:t>it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4"/>
        </w:rPr>
        <w:t xml:space="preserve"> 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f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4"/>
        </w:rPr>
        <w:t>ili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3"/>
        </w:rPr>
        <w:t xml:space="preserve"> 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8"/>
        </w:rPr>
        <w:t xml:space="preserve"> 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15"/>
        </w:rPr>
        <w:t>s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h</w:t>
      </w:r>
      <w:r w:rsidRPr="00C57228">
        <w:rPr>
          <w:rFonts w:asciiTheme="majorHAnsi" w:hAnsiTheme="majorHAnsi"/>
          <w:spacing w:val="7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9"/>
        </w:rPr>
        <w:t xml:space="preserve"> </w:t>
      </w:r>
      <w:r w:rsidRPr="00C57228">
        <w:rPr>
          <w:rFonts w:asciiTheme="majorHAnsi" w:hAnsiTheme="majorHAnsi"/>
          <w:spacing w:val="3"/>
        </w:rPr>
        <w:t>va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 xml:space="preserve">y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4"/>
        </w:rPr>
        <w:t>tti</w:t>
      </w:r>
      <w:r w:rsidRPr="00C57228">
        <w:rPr>
          <w:rFonts w:asciiTheme="majorHAnsi" w:hAnsiTheme="majorHAnsi"/>
          <w:spacing w:val="3"/>
        </w:rPr>
        <w:t>ng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.</w:t>
      </w:r>
    </w:p>
    <w:p w14:paraId="6654DC26" w14:textId="77777777" w:rsidR="00E00276" w:rsidRPr="00C57228" w:rsidRDefault="00E0027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08E83C8" w14:textId="77777777" w:rsidR="00E00276" w:rsidRPr="00C57228" w:rsidRDefault="00C57228">
      <w:pPr>
        <w:ind w:right="85"/>
        <w:rPr>
          <w:rFonts w:asciiTheme="majorHAnsi" w:hAnsiTheme="majorHAnsi"/>
        </w:rPr>
      </w:pPr>
      <w:r w:rsidRPr="00C57228">
        <w:rPr>
          <w:rFonts w:asciiTheme="majorHAnsi" w:hAnsiTheme="majorHAnsi"/>
          <w:spacing w:val="4"/>
        </w:rPr>
        <w:t>P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4"/>
        </w:rPr>
        <w:t>ss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ssi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7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6"/>
        </w:rPr>
        <w:t>n</w:t>
      </w:r>
      <w:r w:rsidRPr="00C57228">
        <w:rPr>
          <w:rFonts w:asciiTheme="majorHAnsi" w:hAnsiTheme="majorHAnsi"/>
          <w:spacing w:val="3"/>
        </w:rPr>
        <w:t>-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3"/>
        </w:rPr>
        <w:t xml:space="preserve"> un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0"/>
        </w:rPr>
        <w:t xml:space="preserve"> 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  <w:spacing w:val="4"/>
        </w:rPr>
        <w:t>isl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on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3"/>
        </w:rPr>
        <w:t>pr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ur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 xml:space="preserve">s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 xml:space="preserve">d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5"/>
        </w:rPr>
        <w:t>ec</w:t>
      </w:r>
      <w:r w:rsidRPr="00C57228">
        <w:rPr>
          <w:rFonts w:asciiTheme="majorHAnsi" w:hAnsiTheme="majorHAnsi"/>
          <w:spacing w:val="3"/>
        </w:rPr>
        <w:t>hn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6"/>
        </w:rPr>
        <w:t>q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6"/>
        </w:rPr>
        <w:t>q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</w:rPr>
        <w:t>.</w:t>
      </w:r>
      <w:r w:rsidRPr="00C57228">
        <w:rPr>
          <w:rFonts w:asciiTheme="majorHAnsi" w:hAnsiTheme="majorHAnsi"/>
          <w:spacing w:val="5"/>
        </w:rPr>
        <w:t xml:space="preserve"> E</w:t>
      </w:r>
      <w:r w:rsidRPr="00C57228">
        <w:rPr>
          <w:rFonts w:asciiTheme="majorHAnsi" w:hAnsiTheme="majorHAnsi"/>
          <w:spacing w:val="3"/>
        </w:rPr>
        <w:t>x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kn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le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k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2"/>
        </w:rPr>
        <w:t xml:space="preserve"> t</w:t>
      </w:r>
      <w:r w:rsidRPr="00C57228">
        <w:rPr>
          <w:rFonts w:asciiTheme="majorHAnsi" w:hAnsiTheme="majorHAnsi"/>
          <w:spacing w:val="5"/>
        </w:rPr>
        <w:t>ec</w:t>
      </w:r>
      <w:r w:rsidRPr="00C57228">
        <w:rPr>
          <w:rFonts w:asciiTheme="majorHAnsi" w:hAnsiTheme="majorHAnsi"/>
          <w:spacing w:val="3"/>
        </w:rPr>
        <w:t>hn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6"/>
        </w:rPr>
        <w:t>q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 xml:space="preserve">s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ac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ce</w:t>
      </w:r>
      <w:r w:rsidRPr="00C57228">
        <w:rPr>
          <w:rFonts w:asciiTheme="majorHAnsi" w:hAnsiTheme="majorHAnsi"/>
        </w:rPr>
        <w:t xml:space="preserve">s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9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ca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x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0"/>
        </w:rPr>
        <w:t>s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3"/>
        </w:rPr>
        <w:t xml:space="preserve"> grou</w:t>
      </w:r>
      <w:r w:rsidRPr="00C57228">
        <w:rPr>
          <w:rFonts w:asciiTheme="majorHAnsi" w:hAnsiTheme="majorHAnsi"/>
        </w:rPr>
        <w:t>p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k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5"/>
        </w:rPr>
        <w:t xml:space="preserve"> 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8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m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6"/>
        </w:rPr>
        <w:t>u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7"/>
        </w:rPr>
        <w:t>t</w:t>
      </w:r>
      <w:r w:rsidRPr="00C57228">
        <w:rPr>
          <w:rFonts w:asciiTheme="majorHAnsi" w:hAnsiTheme="majorHAnsi"/>
        </w:rPr>
        <w:t xml:space="preserve">y </w:t>
      </w:r>
      <w:r w:rsidRPr="00C57228">
        <w:rPr>
          <w:rFonts w:asciiTheme="majorHAnsi" w:hAnsiTheme="majorHAnsi"/>
          <w:spacing w:val="4"/>
        </w:rPr>
        <w:t>iss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es</w:t>
      </w:r>
      <w:r w:rsidRPr="00C57228">
        <w:rPr>
          <w:rFonts w:asciiTheme="majorHAnsi" w:hAnsiTheme="majorHAnsi"/>
        </w:rPr>
        <w:t>.</w:t>
      </w:r>
    </w:p>
    <w:p w14:paraId="566271A9" w14:textId="77777777" w:rsidR="00E00276" w:rsidRPr="00C57228" w:rsidRDefault="00E0027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9AF50B7" w14:textId="77777777" w:rsidR="00E00276" w:rsidRPr="00C57228" w:rsidRDefault="00C57228">
      <w:pPr>
        <w:ind w:right="564"/>
        <w:rPr>
          <w:rFonts w:asciiTheme="majorHAnsi" w:hAnsiTheme="majorHAnsi"/>
        </w:rPr>
      </w:pPr>
      <w:r w:rsidRPr="00C57228">
        <w:rPr>
          <w:rFonts w:asciiTheme="majorHAnsi" w:hAnsiTheme="majorHAnsi"/>
          <w:spacing w:val="5"/>
        </w:rPr>
        <w:t>Ea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a</w:t>
      </w:r>
      <w:r w:rsidRPr="00C57228">
        <w:rPr>
          <w:rFonts w:asciiTheme="majorHAnsi" w:hAnsiTheme="majorHAnsi"/>
          <w:spacing w:val="3"/>
        </w:rPr>
        <w:t>b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7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9"/>
        </w:rPr>
        <w:t xml:space="preserve"> 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5"/>
        </w:rPr>
        <w:t xml:space="preserve"> a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15"/>
        </w:rPr>
        <w:t xml:space="preserve"> </w:t>
      </w:r>
      <w:r w:rsidRPr="00C57228">
        <w:rPr>
          <w:rFonts w:asciiTheme="majorHAnsi" w:hAnsiTheme="majorHAnsi"/>
          <w:spacing w:val="6"/>
        </w:rPr>
        <w:t>bo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gu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 xml:space="preserve">r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  <w:spacing w:val="5"/>
        </w:rPr>
        <w:t>er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4"/>
        </w:rPr>
        <w:t xml:space="preserve"> Ri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h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10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5"/>
        </w:rPr>
        <w:t>rre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7"/>
        </w:rPr>
        <w:t>l</w:t>
      </w:r>
      <w:r w:rsidRPr="00C57228">
        <w:rPr>
          <w:rFonts w:asciiTheme="majorHAnsi" w:hAnsiTheme="majorHAnsi"/>
          <w:spacing w:val="6"/>
        </w:rPr>
        <w:t>oo</w:t>
      </w:r>
      <w:r w:rsidRPr="00C57228">
        <w:rPr>
          <w:rFonts w:asciiTheme="majorHAnsi" w:hAnsiTheme="majorHAnsi"/>
          <w:spacing w:val="3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3"/>
        </w:rPr>
        <w:t>fu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3"/>
        </w:rPr>
        <w:t xml:space="preserve"> h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5"/>
        </w:rPr>
        <w:t xml:space="preserve"> ca</w:t>
      </w:r>
      <w:r w:rsidRPr="00C57228">
        <w:rPr>
          <w:rFonts w:asciiTheme="majorHAnsi" w:hAnsiTheme="majorHAnsi"/>
          <w:spacing w:val="3"/>
        </w:rPr>
        <w:t>re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4"/>
        </w:rPr>
        <w:t xml:space="preserve"> l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f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</w:rPr>
        <w:t xml:space="preserve">a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4"/>
        </w:rPr>
        <w:t>it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6"/>
        </w:rPr>
        <w:t>po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ti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n 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9"/>
        </w:rPr>
        <w:t xml:space="preserve"> 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re</w:t>
      </w:r>
      <w:r w:rsidRPr="00C57228">
        <w:rPr>
          <w:rFonts w:asciiTheme="majorHAnsi" w:hAnsiTheme="majorHAnsi"/>
          <w:spacing w:val="4"/>
        </w:rPr>
        <w:t>ssi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y</w:t>
      </w:r>
      <w:r w:rsidRPr="00C57228">
        <w:rPr>
          <w:rFonts w:asciiTheme="majorHAnsi" w:hAnsiTheme="majorHAnsi"/>
          <w:spacing w:val="5"/>
        </w:rPr>
        <w:t>er</w:t>
      </w:r>
      <w:r w:rsidRPr="00C57228">
        <w:rPr>
          <w:rFonts w:asciiTheme="majorHAnsi" w:hAnsiTheme="majorHAnsi"/>
        </w:rPr>
        <w:t>.</w:t>
      </w:r>
    </w:p>
    <w:p w14:paraId="75B83AAB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37AFA92F" w14:textId="77777777" w:rsidR="00E00276" w:rsidRPr="00C57228" w:rsidRDefault="00E00276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68FA3BAD" w14:textId="77777777" w:rsidR="00E00276" w:rsidRPr="00C57228" w:rsidRDefault="00C57228">
      <w:pPr>
        <w:rPr>
          <w:rFonts w:asciiTheme="majorHAnsi" w:hAnsiTheme="majorHAnsi"/>
          <w:b/>
          <w:bCs/>
          <w:sz w:val="22"/>
          <w:szCs w:val="22"/>
        </w:rPr>
      </w:pP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CAREE</w:t>
      </w:r>
      <w:r w:rsidRPr="00C57228">
        <w:rPr>
          <w:rFonts w:asciiTheme="majorHAnsi" w:hAnsiTheme="majorHAnsi"/>
          <w:b/>
          <w:bCs/>
          <w:sz w:val="22"/>
          <w:szCs w:val="22"/>
        </w:rPr>
        <w:t>R</w:t>
      </w:r>
      <w:r w:rsidRPr="00C57228">
        <w:rPr>
          <w:rFonts w:asciiTheme="majorHAnsi" w:hAnsiTheme="majorHAnsi"/>
          <w:b/>
          <w:bCs/>
          <w:spacing w:val="23"/>
          <w:sz w:val="22"/>
          <w:szCs w:val="22"/>
        </w:rPr>
        <w:t xml:space="preserve"> </w:t>
      </w:r>
      <w:r w:rsidRPr="00C57228">
        <w:rPr>
          <w:rFonts w:asciiTheme="majorHAnsi" w:hAnsiTheme="majorHAnsi"/>
          <w:b/>
          <w:bCs/>
          <w:spacing w:val="13"/>
          <w:sz w:val="22"/>
          <w:szCs w:val="22"/>
        </w:rPr>
        <w:t>H</w:t>
      </w:r>
      <w:r w:rsidRPr="00C57228">
        <w:rPr>
          <w:rFonts w:asciiTheme="majorHAnsi" w:hAnsiTheme="majorHAnsi"/>
          <w:b/>
          <w:bCs/>
          <w:spacing w:val="8"/>
          <w:sz w:val="22"/>
          <w:szCs w:val="22"/>
        </w:rPr>
        <w:t>I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S</w:t>
      </w:r>
      <w:r w:rsidRPr="00C57228">
        <w:rPr>
          <w:rFonts w:asciiTheme="majorHAnsi" w:hAnsiTheme="majorHAnsi"/>
          <w:b/>
          <w:bCs/>
          <w:spacing w:val="14"/>
          <w:sz w:val="22"/>
          <w:szCs w:val="22"/>
        </w:rPr>
        <w:t>T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OR</w:t>
      </w:r>
      <w:r w:rsidRPr="00C57228">
        <w:rPr>
          <w:rFonts w:asciiTheme="majorHAnsi" w:hAnsiTheme="majorHAnsi"/>
          <w:b/>
          <w:bCs/>
          <w:sz w:val="22"/>
          <w:szCs w:val="22"/>
        </w:rPr>
        <w:t>Y</w:t>
      </w:r>
    </w:p>
    <w:p w14:paraId="62D04040" w14:textId="77777777" w:rsidR="00E00276" w:rsidRPr="00C57228" w:rsidRDefault="00E00276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6A3DC05F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3"/>
        </w:rPr>
        <w:t>Wo</w:t>
      </w:r>
      <w:r w:rsidRPr="00C57228">
        <w:rPr>
          <w:rFonts w:asciiTheme="majorHAnsi" w:hAnsiTheme="majorHAnsi"/>
          <w:b/>
          <w:i/>
          <w:spacing w:val="2"/>
        </w:rPr>
        <w:t>l</w:t>
      </w:r>
      <w:r w:rsidRPr="00C57228">
        <w:rPr>
          <w:rFonts w:asciiTheme="majorHAnsi" w:hAnsiTheme="majorHAnsi"/>
          <w:b/>
          <w:i/>
          <w:spacing w:val="3"/>
        </w:rPr>
        <w:t>ve</w:t>
      </w:r>
      <w:r w:rsidRPr="00C57228">
        <w:rPr>
          <w:rFonts w:asciiTheme="majorHAnsi" w:hAnsiTheme="majorHAnsi"/>
          <w:b/>
          <w:i/>
          <w:spacing w:val="2"/>
        </w:rPr>
        <w:t>rh</w:t>
      </w:r>
      <w:r w:rsidRPr="00C57228">
        <w:rPr>
          <w:rFonts w:asciiTheme="majorHAnsi" w:hAnsiTheme="majorHAnsi"/>
          <w:b/>
          <w:i/>
          <w:spacing w:val="1"/>
        </w:rPr>
        <w:t>a</w:t>
      </w:r>
      <w:r w:rsidRPr="00C57228">
        <w:rPr>
          <w:rFonts w:asciiTheme="majorHAnsi" w:hAnsiTheme="majorHAnsi"/>
          <w:b/>
          <w:i/>
          <w:spacing w:val="3"/>
        </w:rPr>
        <w:t>mp</w:t>
      </w:r>
      <w:r w:rsidRPr="00C57228">
        <w:rPr>
          <w:rFonts w:asciiTheme="majorHAnsi" w:hAnsiTheme="majorHAnsi"/>
          <w:b/>
          <w:i/>
          <w:spacing w:val="2"/>
        </w:rPr>
        <w:t>t</w:t>
      </w:r>
      <w:r w:rsidRPr="00C57228">
        <w:rPr>
          <w:rFonts w:asciiTheme="majorHAnsi" w:hAnsiTheme="majorHAnsi"/>
          <w:b/>
          <w:i/>
          <w:spacing w:val="3"/>
        </w:rPr>
        <w:t>o</w:t>
      </w:r>
      <w:r w:rsidRPr="00C57228">
        <w:rPr>
          <w:rFonts w:asciiTheme="majorHAnsi" w:hAnsiTheme="majorHAnsi"/>
          <w:b/>
          <w:i/>
        </w:rPr>
        <w:t>n</w:t>
      </w:r>
      <w:r w:rsidRPr="00C57228">
        <w:rPr>
          <w:rFonts w:asciiTheme="majorHAnsi" w:hAnsiTheme="majorHAnsi"/>
          <w:b/>
          <w:i/>
          <w:spacing w:val="-9"/>
        </w:rPr>
        <w:t xml:space="preserve"> </w:t>
      </w:r>
      <w:r w:rsidRPr="00C57228">
        <w:rPr>
          <w:rFonts w:asciiTheme="majorHAnsi" w:hAnsiTheme="majorHAnsi"/>
          <w:b/>
          <w:i/>
          <w:spacing w:val="1"/>
        </w:rPr>
        <w:t>C</w:t>
      </w:r>
      <w:r w:rsidRPr="00C57228">
        <w:rPr>
          <w:rFonts w:asciiTheme="majorHAnsi" w:hAnsiTheme="majorHAnsi"/>
          <w:b/>
          <w:i/>
          <w:spacing w:val="3"/>
        </w:rPr>
        <w:t>e</w:t>
      </w:r>
      <w:r w:rsidRPr="00C57228">
        <w:rPr>
          <w:rFonts w:asciiTheme="majorHAnsi" w:hAnsiTheme="majorHAnsi"/>
          <w:b/>
          <w:i/>
          <w:spacing w:val="2"/>
        </w:rPr>
        <w:t>ntr</w:t>
      </w:r>
      <w:r w:rsidRPr="00C57228">
        <w:rPr>
          <w:rFonts w:asciiTheme="majorHAnsi" w:hAnsiTheme="majorHAnsi"/>
          <w:b/>
          <w:i/>
          <w:spacing w:val="3"/>
        </w:rPr>
        <w:t>a</w:t>
      </w:r>
      <w:r w:rsidRPr="00C57228">
        <w:rPr>
          <w:rFonts w:asciiTheme="majorHAnsi" w:hAnsiTheme="majorHAnsi"/>
          <w:b/>
          <w:i/>
        </w:rPr>
        <w:t>l</w:t>
      </w:r>
      <w:r w:rsidRPr="00C57228">
        <w:rPr>
          <w:rFonts w:asciiTheme="majorHAnsi" w:hAnsiTheme="majorHAnsi"/>
          <w:b/>
          <w:i/>
          <w:spacing w:val="1"/>
        </w:rPr>
        <w:t xml:space="preserve"> </w:t>
      </w:r>
      <w:r w:rsidRPr="00C57228">
        <w:rPr>
          <w:rFonts w:asciiTheme="majorHAnsi" w:hAnsiTheme="majorHAnsi"/>
          <w:b/>
          <w:i/>
          <w:spacing w:val="1"/>
        </w:rPr>
        <w:t>C</w:t>
      </w:r>
      <w:r w:rsidRPr="00C57228">
        <w:rPr>
          <w:rFonts w:asciiTheme="majorHAnsi" w:hAnsiTheme="majorHAnsi"/>
          <w:b/>
          <w:i/>
          <w:spacing w:val="3"/>
        </w:rPr>
        <w:t>o</w:t>
      </w:r>
      <w:r w:rsidRPr="00C57228">
        <w:rPr>
          <w:rFonts w:asciiTheme="majorHAnsi" w:hAnsiTheme="majorHAnsi"/>
          <w:b/>
          <w:i/>
        </w:rPr>
        <w:t>u</w:t>
      </w:r>
      <w:r w:rsidRPr="00C57228">
        <w:rPr>
          <w:rFonts w:asciiTheme="majorHAnsi" w:hAnsiTheme="majorHAnsi"/>
          <w:b/>
          <w:i/>
          <w:spacing w:val="1"/>
        </w:rPr>
        <w:t>n</w:t>
      </w:r>
      <w:r w:rsidRPr="00C57228">
        <w:rPr>
          <w:rFonts w:asciiTheme="majorHAnsi" w:hAnsiTheme="majorHAnsi"/>
          <w:b/>
          <w:i/>
          <w:spacing w:val="3"/>
        </w:rPr>
        <w:t>c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</w:rPr>
        <w:t>l</w:t>
      </w:r>
    </w:p>
    <w:p w14:paraId="5E09F6A5" w14:textId="77777777" w:rsidR="00E00276" w:rsidRPr="00C57228" w:rsidRDefault="00C57228">
      <w:pPr>
        <w:spacing w:before="13"/>
        <w:rPr>
          <w:rFonts w:asciiTheme="majorHAnsi" w:hAnsiTheme="majorHAnsi"/>
        </w:rPr>
      </w:pPr>
      <w:r w:rsidRPr="00C57228">
        <w:rPr>
          <w:rFonts w:asciiTheme="majorHAnsi" w:hAnsiTheme="majorHAnsi"/>
          <w:spacing w:val="2"/>
          <w:sz w:val="22"/>
          <w:szCs w:val="22"/>
        </w:rPr>
        <w:t>S</w:t>
      </w:r>
      <w:r w:rsidRPr="00C57228">
        <w:rPr>
          <w:rFonts w:asciiTheme="majorHAnsi" w:hAnsiTheme="majorHAnsi"/>
          <w:spacing w:val="1"/>
          <w:sz w:val="22"/>
          <w:szCs w:val="22"/>
        </w:rPr>
        <w:t>OC</w:t>
      </w:r>
      <w:r w:rsidRPr="00C57228">
        <w:rPr>
          <w:rFonts w:asciiTheme="majorHAnsi" w:hAnsiTheme="majorHAnsi"/>
          <w:spacing w:val="-2"/>
          <w:sz w:val="22"/>
          <w:szCs w:val="22"/>
        </w:rPr>
        <w:t>I</w:t>
      </w:r>
      <w:r w:rsidRPr="00C57228">
        <w:rPr>
          <w:rFonts w:asciiTheme="majorHAnsi" w:hAnsiTheme="majorHAnsi"/>
          <w:spacing w:val="1"/>
          <w:sz w:val="22"/>
          <w:szCs w:val="22"/>
        </w:rPr>
        <w:t>A</w:t>
      </w:r>
      <w:r w:rsidRPr="00C57228">
        <w:rPr>
          <w:rFonts w:asciiTheme="majorHAnsi" w:hAnsiTheme="majorHAnsi"/>
          <w:sz w:val="22"/>
          <w:szCs w:val="22"/>
        </w:rPr>
        <w:t>L</w:t>
      </w:r>
      <w:r w:rsidRPr="00C5722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7228">
        <w:rPr>
          <w:rFonts w:asciiTheme="majorHAnsi" w:hAnsiTheme="majorHAnsi"/>
          <w:spacing w:val="3"/>
          <w:sz w:val="22"/>
          <w:szCs w:val="22"/>
        </w:rPr>
        <w:t>W</w:t>
      </w:r>
      <w:r w:rsidRPr="00C57228">
        <w:rPr>
          <w:rFonts w:asciiTheme="majorHAnsi" w:hAnsiTheme="majorHAnsi"/>
          <w:spacing w:val="1"/>
          <w:sz w:val="22"/>
          <w:szCs w:val="22"/>
        </w:rPr>
        <w:t>OR</w:t>
      </w:r>
      <w:r w:rsidRPr="00C57228">
        <w:rPr>
          <w:rFonts w:asciiTheme="majorHAnsi" w:hAnsiTheme="majorHAnsi"/>
          <w:spacing w:val="4"/>
          <w:sz w:val="22"/>
          <w:szCs w:val="22"/>
        </w:rPr>
        <w:t>K</w:t>
      </w:r>
      <w:r w:rsidRPr="00C57228">
        <w:rPr>
          <w:rFonts w:asciiTheme="majorHAnsi" w:hAnsiTheme="majorHAnsi"/>
          <w:spacing w:val="2"/>
          <w:sz w:val="22"/>
          <w:szCs w:val="22"/>
        </w:rPr>
        <w:t>E</w:t>
      </w:r>
      <w:r w:rsidRPr="00C57228">
        <w:rPr>
          <w:rFonts w:asciiTheme="majorHAnsi" w:hAnsiTheme="majorHAnsi"/>
          <w:sz w:val="22"/>
          <w:szCs w:val="22"/>
        </w:rPr>
        <w:t xml:space="preserve">R       </w:t>
      </w:r>
      <w:r w:rsidRPr="00C57228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7228">
        <w:rPr>
          <w:rFonts w:asciiTheme="majorHAnsi" w:hAnsiTheme="majorHAnsi"/>
          <w:spacing w:val="2"/>
        </w:rPr>
        <w:t>J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nu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4"/>
        </w:rPr>
        <w:t>20</w:t>
      </w:r>
      <w:r w:rsidRPr="00C57228">
        <w:rPr>
          <w:rFonts w:asciiTheme="majorHAnsi" w:hAnsiTheme="majorHAnsi"/>
          <w:spacing w:val="1"/>
        </w:rPr>
        <w:t>0</w:t>
      </w:r>
      <w:r w:rsidRPr="00C57228">
        <w:rPr>
          <w:rFonts w:asciiTheme="majorHAnsi" w:hAnsiTheme="majorHAnsi"/>
        </w:rPr>
        <w:t>7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</w:rPr>
        <w:t>-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2"/>
        </w:rPr>
        <w:t>P</w:t>
      </w:r>
      <w:r w:rsidRPr="00C57228">
        <w:rPr>
          <w:rFonts w:asciiTheme="majorHAnsi" w:hAnsiTheme="majorHAnsi"/>
          <w:spacing w:val="3"/>
        </w:rPr>
        <w:t>re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t</w:t>
      </w:r>
    </w:p>
    <w:p w14:paraId="3F47F4A1" w14:textId="77777777" w:rsidR="00E00276" w:rsidRPr="00C57228" w:rsidRDefault="00E00276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4680926A" w14:textId="77777777" w:rsidR="00E00276" w:rsidRPr="00C57228" w:rsidRDefault="00C57228">
      <w:pPr>
        <w:spacing w:line="271" w:lineRule="auto"/>
        <w:ind w:right="135"/>
        <w:rPr>
          <w:rFonts w:asciiTheme="majorHAnsi" w:hAnsiTheme="majorHAnsi"/>
        </w:rPr>
      </w:pPr>
      <w:r w:rsidRPr="00C57228">
        <w:rPr>
          <w:rFonts w:asciiTheme="majorHAnsi" w:hAnsiTheme="majorHAnsi"/>
          <w:spacing w:val="2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4"/>
        </w:rPr>
        <w:t xml:space="preserve"> t</w:t>
      </w:r>
      <w:r w:rsidRPr="00C57228">
        <w:rPr>
          <w:rFonts w:asciiTheme="majorHAnsi" w:hAnsiTheme="majorHAnsi"/>
          <w:spacing w:val="2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5"/>
        </w:rPr>
        <w:t xml:space="preserve"> 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dea</w:t>
      </w:r>
      <w:r w:rsidRPr="00C57228">
        <w:rPr>
          <w:rFonts w:asciiTheme="majorHAnsi" w:hAnsiTheme="majorHAnsi"/>
          <w:spacing w:val="4"/>
        </w:rPr>
        <w:t>li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 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3"/>
        </w:rPr>
        <w:t>bo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vu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erab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3"/>
        </w:rPr>
        <w:t xml:space="preserve"> o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 xml:space="preserve">r 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ar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pr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 xml:space="preserve">. </w:t>
      </w:r>
      <w:r w:rsidRPr="00C57228">
        <w:rPr>
          <w:rFonts w:asciiTheme="majorHAnsi" w:hAnsiTheme="majorHAnsi"/>
          <w:spacing w:val="4"/>
        </w:rPr>
        <w:t>W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pa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7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m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 xml:space="preserve">y </w:t>
      </w:r>
      <w:r w:rsidRPr="00C57228">
        <w:rPr>
          <w:rFonts w:asciiTheme="majorHAnsi" w:hAnsiTheme="majorHAnsi"/>
          <w:spacing w:val="3"/>
        </w:rPr>
        <w:t>depar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 xml:space="preserve">. 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b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 xml:space="preserve"> 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4"/>
        </w:rPr>
        <w:t>ti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2"/>
        </w:rPr>
        <w:t>ti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ac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 xml:space="preserve">s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ca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7"/>
        </w:rPr>
        <w:t xml:space="preserve">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2"/>
        </w:rPr>
        <w:t>it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7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rev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ac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</w:p>
    <w:p w14:paraId="4D7DC2C0" w14:textId="77777777" w:rsidR="00E00276" w:rsidRPr="00C57228" w:rsidRDefault="00E00276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6CA51C36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2"/>
        </w:rPr>
        <w:t>Du</w:t>
      </w:r>
      <w:r w:rsidRPr="00C57228">
        <w:rPr>
          <w:rFonts w:asciiTheme="majorHAnsi" w:hAnsiTheme="majorHAnsi"/>
          <w:b/>
          <w:i/>
          <w:spacing w:val="4"/>
        </w:rPr>
        <w:t>t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  <w:spacing w:val="5"/>
        </w:rPr>
        <w:t>e</w:t>
      </w:r>
      <w:r w:rsidRPr="00C57228">
        <w:rPr>
          <w:rFonts w:asciiTheme="majorHAnsi" w:hAnsiTheme="majorHAnsi"/>
          <w:b/>
          <w:i/>
          <w:spacing w:val="3"/>
        </w:rPr>
        <w:t>s</w:t>
      </w:r>
      <w:r w:rsidRPr="00C57228">
        <w:rPr>
          <w:rFonts w:asciiTheme="majorHAnsi" w:hAnsiTheme="majorHAnsi"/>
          <w:i/>
        </w:rPr>
        <w:t>:</w:t>
      </w:r>
    </w:p>
    <w:p w14:paraId="15382301" w14:textId="77777777" w:rsidR="00E00276" w:rsidRPr="00C57228" w:rsidRDefault="00C57228">
      <w:pPr>
        <w:spacing w:before="4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 xml:space="preserve">g 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</w:rPr>
        <w:t>p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pa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de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3"/>
        </w:rPr>
        <w:t xml:space="preserve"> m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are</w:t>
      </w:r>
      <w:r w:rsidRPr="00C57228">
        <w:rPr>
          <w:rFonts w:asciiTheme="majorHAnsi" w:hAnsiTheme="majorHAnsi"/>
        </w:rPr>
        <w:t>.</w:t>
      </w:r>
    </w:p>
    <w:p w14:paraId="25A399AF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3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erv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7"/>
        </w:rPr>
        <w:t>e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li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4"/>
        </w:rPr>
        <w:t>il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nce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.</w:t>
      </w:r>
    </w:p>
    <w:p w14:paraId="104B8A85" w14:textId="77777777" w:rsidR="00E00276" w:rsidRPr="00C57228" w:rsidRDefault="00C57228">
      <w:pPr>
        <w:spacing w:line="240" w:lineRule="exact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O</w:t>
      </w:r>
      <w:r w:rsidRPr="00C57228">
        <w:rPr>
          <w:rFonts w:asciiTheme="majorHAnsi" w:hAnsiTheme="majorHAnsi"/>
          <w:spacing w:val="3"/>
          <w:position w:val="-1"/>
        </w:rPr>
        <w:t>ffer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</w:t>
      </w:r>
      <w:r w:rsidRPr="00C57228">
        <w:rPr>
          <w:rFonts w:asciiTheme="majorHAnsi" w:hAnsiTheme="majorHAnsi"/>
          <w:position w:val="-1"/>
        </w:rPr>
        <w:t>g</w:t>
      </w:r>
      <w:r w:rsidRPr="00C57228">
        <w:rPr>
          <w:rFonts w:asciiTheme="majorHAnsi" w:hAnsiTheme="majorHAnsi"/>
          <w:spacing w:val="-3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o</w:t>
      </w:r>
      <w:r w:rsidRPr="00C57228">
        <w:rPr>
          <w:rFonts w:asciiTheme="majorHAnsi" w:hAnsiTheme="majorHAnsi"/>
          <w:position w:val="-1"/>
        </w:rPr>
        <w:t>r</w:t>
      </w:r>
      <w:r w:rsidRPr="00C57228">
        <w:rPr>
          <w:rFonts w:asciiTheme="majorHAnsi" w:hAnsiTheme="majorHAnsi"/>
          <w:spacing w:val="4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arr</w:t>
      </w:r>
      <w:r w:rsidRPr="00C57228">
        <w:rPr>
          <w:rFonts w:asciiTheme="majorHAnsi" w:hAnsiTheme="majorHAnsi"/>
          <w:spacing w:val="5"/>
          <w:position w:val="-1"/>
        </w:rPr>
        <w:t>a</w:t>
      </w:r>
      <w:r w:rsidRPr="00C57228">
        <w:rPr>
          <w:rFonts w:asciiTheme="majorHAnsi" w:hAnsiTheme="majorHAnsi"/>
          <w:spacing w:val="3"/>
          <w:position w:val="-1"/>
        </w:rPr>
        <w:t>ng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</w:t>
      </w:r>
      <w:r w:rsidRPr="00C57228">
        <w:rPr>
          <w:rFonts w:asciiTheme="majorHAnsi" w:hAnsiTheme="majorHAnsi"/>
          <w:position w:val="-1"/>
        </w:rPr>
        <w:t>g</w:t>
      </w:r>
      <w:r w:rsidRPr="00C57228">
        <w:rPr>
          <w:rFonts w:asciiTheme="majorHAnsi" w:hAnsiTheme="majorHAnsi"/>
          <w:spacing w:val="1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c</w:t>
      </w:r>
      <w:r w:rsidRPr="00C57228">
        <w:rPr>
          <w:rFonts w:asciiTheme="majorHAnsi" w:hAnsiTheme="majorHAnsi"/>
          <w:spacing w:val="6"/>
          <w:position w:val="-1"/>
        </w:rPr>
        <w:t>o</w:t>
      </w:r>
      <w:r w:rsidRPr="00C57228">
        <w:rPr>
          <w:rFonts w:asciiTheme="majorHAnsi" w:hAnsiTheme="majorHAnsi"/>
          <w:spacing w:val="3"/>
          <w:position w:val="-1"/>
        </w:rPr>
        <w:t>u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5"/>
          <w:position w:val="-1"/>
        </w:rPr>
        <w:t>e</w:t>
      </w:r>
      <w:r w:rsidRPr="00C57228">
        <w:rPr>
          <w:rFonts w:asciiTheme="majorHAnsi" w:hAnsiTheme="majorHAnsi"/>
          <w:spacing w:val="2"/>
          <w:position w:val="-1"/>
        </w:rPr>
        <w:t>ll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</w:t>
      </w:r>
      <w:r w:rsidRPr="00C57228">
        <w:rPr>
          <w:rFonts w:asciiTheme="majorHAnsi" w:hAnsiTheme="majorHAnsi"/>
          <w:position w:val="-1"/>
        </w:rPr>
        <w:t>g</w:t>
      </w:r>
      <w:r w:rsidRPr="00C57228">
        <w:rPr>
          <w:rFonts w:asciiTheme="majorHAnsi" w:hAnsiTheme="majorHAnsi"/>
          <w:spacing w:val="-3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o</w:t>
      </w:r>
      <w:r w:rsidRPr="00C57228">
        <w:rPr>
          <w:rFonts w:asciiTheme="majorHAnsi" w:hAnsiTheme="majorHAnsi"/>
          <w:position w:val="-1"/>
        </w:rPr>
        <w:t>r</w:t>
      </w:r>
      <w:r w:rsidRPr="00C57228">
        <w:rPr>
          <w:rFonts w:asciiTheme="majorHAnsi" w:hAnsiTheme="majorHAnsi"/>
          <w:spacing w:val="6"/>
          <w:position w:val="-1"/>
        </w:rPr>
        <w:t xml:space="preserve"> 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1"/>
          <w:position w:val="-1"/>
        </w:rPr>
        <w:t>u</w:t>
      </w:r>
      <w:r w:rsidRPr="00C57228">
        <w:rPr>
          <w:rFonts w:asciiTheme="majorHAnsi" w:hAnsiTheme="majorHAnsi"/>
          <w:spacing w:val="3"/>
          <w:position w:val="-1"/>
        </w:rPr>
        <w:t>ppor</w:t>
      </w:r>
      <w:r w:rsidRPr="00C57228">
        <w:rPr>
          <w:rFonts w:asciiTheme="majorHAnsi" w:hAnsiTheme="majorHAnsi"/>
          <w:position w:val="-1"/>
        </w:rPr>
        <w:t>t</w:t>
      </w:r>
      <w:r w:rsidRPr="00C57228">
        <w:rPr>
          <w:rFonts w:asciiTheme="majorHAnsi" w:hAnsiTheme="majorHAnsi"/>
          <w:spacing w:val="-1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position w:val="-1"/>
        </w:rPr>
        <w:t>o</w:t>
      </w:r>
      <w:r w:rsidRPr="00C57228">
        <w:rPr>
          <w:rFonts w:asciiTheme="majorHAnsi" w:hAnsiTheme="majorHAnsi"/>
          <w:spacing w:val="6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s</w:t>
      </w:r>
      <w:r w:rsidRPr="00C57228">
        <w:rPr>
          <w:rFonts w:asciiTheme="majorHAnsi" w:hAnsiTheme="majorHAnsi"/>
          <w:spacing w:val="3"/>
          <w:position w:val="-1"/>
        </w:rPr>
        <w:t>e</w:t>
      </w:r>
      <w:r w:rsidRPr="00C57228">
        <w:rPr>
          <w:rFonts w:asciiTheme="majorHAnsi" w:hAnsiTheme="majorHAnsi"/>
          <w:spacing w:val="5"/>
          <w:position w:val="-1"/>
        </w:rPr>
        <w:t>r</w:t>
      </w:r>
      <w:r w:rsidRPr="00C57228">
        <w:rPr>
          <w:rFonts w:asciiTheme="majorHAnsi" w:hAnsiTheme="majorHAnsi"/>
          <w:spacing w:val="3"/>
          <w:position w:val="-1"/>
        </w:rPr>
        <w:t>v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c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2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u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3"/>
          <w:position w:val="-1"/>
        </w:rPr>
        <w:t>er</w:t>
      </w:r>
      <w:r w:rsidRPr="00C57228">
        <w:rPr>
          <w:rFonts w:asciiTheme="majorHAnsi" w:hAnsiTheme="majorHAnsi"/>
          <w:position w:val="-1"/>
        </w:rPr>
        <w:t>s</w:t>
      </w:r>
      <w:r w:rsidRPr="00C57228">
        <w:rPr>
          <w:rFonts w:asciiTheme="majorHAnsi" w:hAnsiTheme="majorHAnsi"/>
          <w:spacing w:val="3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&amp;</w:t>
      </w:r>
      <w:r w:rsidRPr="00C57228">
        <w:rPr>
          <w:rFonts w:asciiTheme="majorHAnsi" w:hAnsiTheme="majorHAnsi"/>
          <w:spacing w:val="4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3"/>
          <w:position w:val="-1"/>
        </w:rPr>
        <w:t>he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position w:val="-1"/>
        </w:rPr>
        <w:t>r</w:t>
      </w:r>
      <w:r w:rsidRPr="00C57228">
        <w:rPr>
          <w:rFonts w:asciiTheme="majorHAnsi" w:hAnsiTheme="majorHAnsi"/>
          <w:spacing w:val="4"/>
          <w:position w:val="-1"/>
        </w:rPr>
        <w:t xml:space="preserve"> </w:t>
      </w:r>
      <w:r w:rsidRPr="00C57228">
        <w:rPr>
          <w:rFonts w:asciiTheme="majorHAnsi" w:hAnsiTheme="majorHAnsi"/>
          <w:spacing w:val="1"/>
          <w:position w:val="-1"/>
        </w:rPr>
        <w:t>f</w:t>
      </w:r>
      <w:r w:rsidRPr="00C57228">
        <w:rPr>
          <w:rFonts w:asciiTheme="majorHAnsi" w:hAnsiTheme="majorHAnsi"/>
          <w:spacing w:val="7"/>
          <w:position w:val="-1"/>
        </w:rPr>
        <w:t>a</w:t>
      </w:r>
      <w:r w:rsidRPr="00C57228">
        <w:rPr>
          <w:rFonts w:asciiTheme="majorHAnsi" w:hAnsiTheme="majorHAnsi"/>
          <w:spacing w:val="1"/>
          <w:position w:val="-1"/>
        </w:rPr>
        <w:t>m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4"/>
          <w:position w:val="-1"/>
        </w:rPr>
        <w:t>l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5"/>
          <w:position w:val="-1"/>
        </w:rPr>
        <w:t>e</w:t>
      </w:r>
      <w:r w:rsidRPr="00C57228">
        <w:rPr>
          <w:rFonts w:asciiTheme="majorHAnsi" w:hAnsiTheme="majorHAnsi"/>
          <w:spacing w:val="2"/>
          <w:position w:val="-1"/>
        </w:rPr>
        <w:t>s</w:t>
      </w:r>
      <w:r w:rsidRPr="00C57228">
        <w:rPr>
          <w:rFonts w:asciiTheme="majorHAnsi" w:hAnsiTheme="majorHAnsi"/>
          <w:position w:val="-1"/>
        </w:rPr>
        <w:t>.</w:t>
      </w:r>
    </w:p>
    <w:p w14:paraId="3D0DCFC8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3"/>
        </w:rPr>
        <w:t>M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4"/>
        </w:rPr>
        <w:t>d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rec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m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da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10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4"/>
        </w:rPr>
        <w:t xml:space="preserve"> s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3"/>
        </w:rPr>
        <w:t>ppor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ac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 xml:space="preserve">s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ti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ts</w:t>
      </w:r>
      <w:r w:rsidRPr="00C57228">
        <w:rPr>
          <w:rFonts w:asciiTheme="majorHAnsi" w:hAnsiTheme="majorHAnsi"/>
        </w:rPr>
        <w:t>.</w:t>
      </w:r>
    </w:p>
    <w:p w14:paraId="55E8FFBA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2"/>
        </w:rPr>
        <w:t>Att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 xml:space="preserve"> 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pro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eed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66A754C4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2"/>
        </w:rPr>
        <w:t>K</w:t>
      </w:r>
      <w:r w:rsidRPr="00C57228">
        <w:rPr>
          <w:rFonts w:asciiTheme="majorHAnsi" w:hAnsiTheme="majorHAnsi"/>
          <w:spacing w:val="3"/>
        </w:rPr>
        <w:t>eep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bo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nua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ron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c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cord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ab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</w:rPr>
        <w:t>p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.</w:t>
      </w:r>
    </w:p>
    <w:p w14:paraId="3C6BC702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2"/>
        </w:rPr>
        <w:t>O</w:t>
      </w:r>
      <w:r w:rsidRPr="00C57228">
        <w:rPr>
          <w:rFonts w:asciiTheme="majorHAnsi" w:hAnsiTheme="majorHAnsi"/>
          <w:spacing w:val="3"/>
        </w:rPr>
        <w:t>rg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tt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m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ng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0DBE6F79" w14:textId="77777777" w:rsidR="00E00276" w:rsidRPr="00C57228" w:rsidRDefault="00C57228">
      <w:pPr>
        <w:spacing w:line="240" w:lineRule="exact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C57228">
        <w:rPr>
          <w:rFonts w:asciiTheme="majorHAnsi" w:hAnsiTheme="majorHAnsi"/>
          <w:spacing w:val="4"/>
          <w:position w:val="-1"/>
        </w:rPr>
        <w:t>P</w:t>
      </w:r>
      <w:r w:rsidRPr="00C57228">
        <w:rPr>
          <w:rFonts w:asciiTheme="majorHAnsi" w:hAnsiTheme="majorHAnsi"/>
          <w:spacing w:val="3"/>
          <w:position w:val="-1"/>
        </w:rPr>
        <w:t>ar</w:t>
      </w:r>
      <w:r w:rsidRPr="00C57228">
        <w:rPr>
          <w:rFonts w:asciiTheme="majorHAnsi" w:hAnsiTheme="majorHAnsi"/>
          <w:spacing w:val="2"/>
          <w:position w:val="-1"/>
        </w:rPr>
        <w:t>ti</w:t>
      </w:r>
      <w:r w:rsidRPr="00C57228">
        <w:rPr>
          <w:rFonts w:asciiTheme="majorHAnsi" w:hAnsiTheme="majorHAnsi"/>
          <w:spacing w:val="3"/>
          <w:position w:val="-1"/>
        </w:rPr>
        <w:t>c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p</w:t>
      </w:r>
      <w:r w:rsidRPr="00C57228">
        <w:rPr>
          <w:rFonts w:asciiTheme="majorHAnsi" w:hAnsiTheme="majorHAnsi"/>
          <w:spacing w:val="5"/>
          <w:position w:val="-1"/>
        </w:rPr>
        <w:t>a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</w:t>
      </w:r>
      <w:r w:rsidRPr="00C57228">
        <w:rPr>
          <w:rFonts w:asciiTheme="majorHAnsi" w:hAnsiTheme="majorHAnsi"/>
          <w:position w:val="-1"/>
        </w:rPr>
        <w:t>g</w:t>
      </w:r>
      <w:r w:rsidRPr="00C57228">
        <w:rPr>
          <w:rFonts w:asciiTheme="majorHAnsi" w:hAnsiTheme="majorHAnsi"/>
          <w:spacing w:val="-4"/>
          <w:position w:val="-1"/>
        </w:rPr>
        <w:t xml:space="preserve"> 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position w:val="-1"/>
        </w:rPr>
        <w:t>n</w:t>
      </w:r>
      <w:r w:rsidRPr="00C57228">
        <w:rPr>
          <w:rFonts w:asciiTheme="majorHAnsi" w:hAnsiTheme="majorHAnsi"/>
          <w:spacing w:val="5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3"/>
          <w:position w:val="-1"/>
        </w:rPr>
        <w:t>r</w:t>
      </w:r>
      <w:r w:rsidRPr="00C57228">
        <w:rPr>
          <w:rFonts w:asciiTheme="majorHAnsi" w:hAnsiTheme="majorHAnsi"/>
          <w:spacing w:val="5"/>
          <w:position w:val="-1"/>
        </w:rPr>
        <w:t>a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</w:t>
      </w:r>
      <w:r w:rsidRPr="00C57228">
        <w:rPr>
          <w:rFonts w:asciiTheme="majorHAnsi" w:hAnsiTheme="majorHAnsi"/>
          <w:spacing w:val="1"/>
          <w:position w:val="-1"/>
        </w:rPr>
        <w:t>g</w:t>
      </w:r>
      <w:r w:rsidRPr="00C57228">
        <w:rPr>
          <w:rFonts w:asciiTheme="majorHAnsi" w:hAnsiTheme="majorHAnsi"/>
          <w:position w:val="-1"/>
        </w:rPr>
        <w:t>,</w:t>
      </w:r>
      <w:r w:rsidRPr="00C57228">
        <w:rPr>
          <w:rFonts w:asciiTheme="majorHAnsi" w:hAnsiTheme="majorHAnsi"/>
          <w:spacing w:val="1"/>
          <w:position w:val="-1"/>
        </w:rPr>
        <w:t xml:space="preserve"> 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1"/>
          <w:position w:val="-1"/>
        </w:rPr>
        <w:t>u</w:t>
      </w:r>
      <w:r w:rsidRPr="00C57228">
        <w:rPr>
          <w:rFonts w:asciiTheme="majorHAnsi" w:hAnsiTheme="majorHAnsi"/>
          <w:spacing w:val="3"/>
          <w:position w:val="-1"/>
        </w:rPr>
        <w:t>perv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o</w:t>
      </w:r>
      <w:r w:rsidRPr="00C57228">
        <w:rPr>
          <w:rFonts w:asciiTheme="majorHAnsi" w:hAnsiTheme="majorHAnsi"/>
          <w:position w:val="-1"/>
        </w:rPr>
        <w:t>n</w:t>
      </w:r>
      <w:r w:rsidRPr="00C57228">
        <w:rPr>
          <w:rFonts w:asciiTheme="majorHAnsi" w:hAnsiTheme="majorHAnsi"/>
          <w:spacing w:val="-3"/>
          <w:position w:val="-1"/>
        </w:rPr>
        <w:t xml:space="preserve"> </w:t>
      </w:r>
      <w:r w:rsidRPr="00C57228">
        <w:rPr>
          <w:rFonts w:asciiTheme="majorHAnsi" w:hAnsiTheme="majorHAnsi"/>
          <w:spacing w:val="5"/>
          <w:position w:val="-1"/>
        </w:rPr>
        <w:t>a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position w:val="-1"/>
        </w:rPr>
        <w:t>d</w:t>
      </w:r>
      <w:r w:rsidRPr="00C57228">
        <w:rPr>
          <w:rFonts w:asciiTheme="majorHAnsi" w:hAnsiTheme="majorHAnsi"/>
          <w:spacing w:val="3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5"/>
          <w:position w:val="-1"/>
        </w:rPr>
        <w:t>ea</w:t>
      </w:r>
      <w:r w:rsidRPr="00C57228">
        <w:rPr>
          <w:rFonts w:asciiTheme="majorHAnsi" w:hAnsiTheme="majorHAnsi"/>
          <w:position w:val="-1"/>
        </w:rPr>
        <w:t>m</w:t>
      </w:r>
      <w:r w:rsidRPr="00C57228">
        <w:rPr>
          <w:rFonts w:asciiTheme="majorHAnsi" w:hAnsiTheme="majorHAnsi"/>
          <w:spacing w:val="2"/>
          <w:position w:val="-1"/>
        </w:rPr>
        <w:t xml:space="preserve"> </w:t>
      </w:r>
      <w:r w:rsidRPr="00C57228">
        <w:rPr>
          <w:rFonts w:asciiTheme="majorHAnsi" w:hAnsiTheme="majorHAnsi"/>
          <w:spacing w:val="1"/>
          <w:position w:val="-1"/>
        </w:rPr>
        <w:t>m</w:t>
      </w:r>
      <w:r w:rsidRPr="00C57228">
        <w:rPr>
          <w:rFonts w:asciiTheme="majorHAnsi" w:hAnsiTheme="majorHAnsi"/>
          <w:spacing w:val="3"/>
          <w:position w:val="-1"/>
        </w:rPr>
        <w:t>e</w:t>
      </w:r>
      <w:r w:rsidRPr="00C57228">
        <w:rPr>
          <w:rFonts w:asciiTheme="majorHAnsi" w:hAnsiTheme="majorHAnsi"/>
          <w:spacing w:val="5"/>
          <w:position w:val="-1"/>
        </w:rPr>
        <w:t>e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ng</w:t>
      </w:r>
      <w:r w:rsidRPr="00C57228">
        <w:rPr>
          <w:rFonts w:asciiTheme="majorHAnsi" w:hAnsiTheme="majorHAnsi"/>
          <w:position w:val="-1"/>
        </w:rPr>
        <w:t>s</w:t>
      </w:r>
    </w:p>
    <w:p w14:paraId="5DC71CF8" w14:textId="77777777" w:rsidR="00E00276" w:rsidRPr="00C57228" w:rsidRDefault="00E00276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3AAF2FC9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3"/>
        </w:rPr>
        <w:t>We</w:t>
      </w:r>
      <w:r w:rsidRPr="00C57228">
        <w:rPr>
          <w:rFonts w:asciiTheme="majorHAnsi" w:hAnsiTheme="majorHAnsi"/>
          <w:b/>
          <w:i/>
          <w:spacing w:val="2"/>
        </w:rPr>
        <w:t>s</w:t>
      </w:r>
      <w:r w:rsidRPr="00C57228">
        <w:rPr>
          <w:rFonts w:asciiTheme="majorHAnsi" w:hAnsiTheme="majorHAnsi"/>
          <w:b/>
          <w:i/>
        </w:rPr>
        <w:t>t</w:t>
      </w:r>
      <w:r w:rsidRPr="00C57228">
        <w:rPr>
          <w:rFonts w:asciiTheme="majorHAnsi" w:hAnsiTheme="majorHAnsi"/>
          <w:b/>
          <w:i/>
          <w:spacing w:val="1"/>
        </w:rPr>
        <w:t xml:space="preserve"> </w:t>
      </w:r>
      <w:r w:rsidRPr="00C57228">
        <w:rPr>
          <w:rFonts w:asciiTheme="majorHAnsi" w:hAnsiTheme="majorHAnsi"/>
          <w:b/>
          <w:i/>
          <w:spacing w:val="3"/>
        </w:rPr>
        <w:t>M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  <w:spacing w:val="3"/>
        </w:rPr>
        <w:t>d</w:t>
      </w:r>
      <w:r w:rsidRPr="00C57228">
        <w:rPr>
          <w:rFonts w:asciiTheme="majorHAnsi" w:hAnsiTheme="majorHAnsi"/>
          <w:b/>
          <w:i/>
          <w:spacing w:val="2"/>
        </w:rPr>
        <w:t>l</w:t>
      </w:r>
      <w:r w:rsidRPr="00C57228">
        <w:rPr>
          <w:rFonts w:asciiTheme="majorHAnsi" w:hAnsiTheme="majorHAnsi"/>
          <w:b/>
          <w:i/>
          <w:spacing w:val="3"/>
        </w:rPr>
        <w:t>a</w:t>
      </w:r>
      <w:r w:rsidRPr="00C57228">
        <w:rPr>
          <w:rFonts w:asciiTheme="majorHAnsi" w:hAnsiTheme="majorHAnsi"/>
          <w:b/>
          <w:i/>
        </w:rPr>
        <w:t>n</w:t>
      </w:r>
      <w:r w:rsidRPr="00C57228">
        <w:rPr>
          <w:rFonts w:asciiTheme="majorHAnsi" w:hAnsiTheme="majorHAnsi"/>
          <w:b/>
          <w:i/>
          <w:spacing w:val="3"/>
        </w:rPr>
        <w:t>d</w:t>
      </w:r>
      <w:r w:rsidRPr="00C57228">
        <w:rPr>
          <w:rFonts w:asciiTheme="majorHAnsi" w:hAnsiTheme="majorHAnsi"/>
          <w:b/>
          <w:i/>
        </w:rPr>
        <w:t>s</w:t>
      </w:r>
      <w:r w:rsidRPr="00C57228">
        <w:rPr>
          <w:rFonts w:asciiTheme="majorHAnsi" w:hAnsiTheme="majorHAnsi"/>
          <w:b/>
          <w:i/>
          <w:spacing w:val="-4"/>
        </w:rPr>
        <w:t xml:space="preserve"> </w:t>
      </w:r>
      <w:r w:rsidRPr="00C57228">
        <w:rPr>
          <w:rFonts w:asciiTheme="majorHAnsi" w:hAnsiTheme="majorHAnsi"/>
          <w:b/>
          <w:i/>
          <w:spacing w:val="4"/>
        </w:rPr>
        <w:t>C</w:t>
      </w:r>
      <w:r w:rsidRPr="00C57228">
        <w:rPr>
          <w:rFonts w:asciiTheme="majorHAnsi" w:hAnsiTheme="majorHAnsi"/>
          <w:b/>
          <w:i/>
          <w:spacing w:val="3"/>
        </w:rPr>
        <w:t>o</w:t>
      </w:r>
      <w:r w:rsidRPr="00C57228">
        <w:rPr>
          <w:rFonts w:asciiTheme="majorHAnsi" w:hAnsiTheme="majorHAnsi"/>
          <w:b/>
          <w:i/>
          <w:spacing w:val="2"/>
        </w:rPr>
        <w:t>un</w:t>
      </w:r>
      <w:r w:rsidRPr="00C57228">
        <w:rPr>
          <w:rFonts w:asciiTheme="majorHAnsi" w:hAnsiTheme="majorHAnsi"/>
          <w:b/>
          <w:i/>
          <w:spacing w:val="3"/>
        </w:rPr>
        <w:t>c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</w:rPr>
        <w:t>l</w:t>
      </w:r>
    </w:p>
    <w:p w14:paraId="6DC8F5C1" w14:textId="77777777" w:rsidR="00E00276" w:rsidRPr="00C57228" w:rsidRDefault="00C57228">
      <w:pPr>
        <w:spacing w:line="240" w:lineRule="exact"/>
        <w:rPr>
          <w:rFonts w:asciiTheme="majorHAnsi" w:hAnsiTheme="majorHAnsi"/>
        </w:rPr>
      </w:pPr>
      <w:r w:rsidRPr="00C57228">
        <w:rPr>
          <w:rFonts w:asciiTheme="majorHAnsi" w:hAnsiTheme="majorHAnsi"/>
          <w:spacing w:val="2"/>
          <w:sz w:val="22"/>
          <w:szCs w:val="22"/>
        </w:rPr>
        <w:t>S</w:t>
      </w:r>
      <w:r w:rsidRPr="00C57228">
        <w:rPr>
          <w:rFonts w:asciiTheme="majorHAnsi" w:hAnsiTheme="majorHAnsi"/>
          <w:spacing w:val="1"/>
          <w:sz w:val="22"/>
          <w:szCs w:val="22"/>
        </w:rPr>
        <w:t>OC</w:t>
      </w:r>
      <w:r w:rsidRPr="00C57228">
        <w:rPr>
          <w:rFonts w:asciiTheme="majorHAnsi" w:hAnsiTheme="majorHAnsi"/>
          <w:spacing w:val="-2"/>
          <w:sz w:val="22"/>
          <w:szCs w:val="22"/>
        </w:rPr>
        <w:t>I</w:t>
      </w:r>
      <w:r w:rsidRPr="00C57228">
        <w:rPr>
          <w:rFonts w:asciiTheme="majorHAnsi" w:hAnsiTheme="majorHAnsi"/>
          <w:spacing w:val="1"/>
          <w:sz w:val="22"/>
          <w:szCs w:val="22"/>
        </w:rPr>
        <w:t>A</w:t>
      </w:r>
      <w:r w:rsidRPr="00C57228">
        <w:rPr>
          <w:rFonts w:asciiTheme="majorHAnsi" w:hAnsiTheme="majorHAnsi"/>
          <w:sz w:val="22"/>
          <w:szCs w:val="22"/>
        </w:rPr>
        <w:t>L</w:t>
      </w:r>
      <w:r w:rsidRPr="00C57228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7228">
        <w:rPr>
          <w:rFonts w:asciiTheme="majorHAnsi" w:hAnsiTheme="majorHAnsi"/>
          <w:spacing w:val="3"/>
          <w:sz w:val="22"/>
          <w:szCs w:val="22"/>
        </w:rPr>
        <w:t>W</w:t>
      </w:r>
      <w:r w:rsidRPr="00C57228">
        <w:rPr>
          <w:rFonts w:asciiTheme="majorHAnsi" w:hAnsiTheme="majorHAnsi"/>
          <w:spacing w:val="1"/>
          <w:sz w:val="22"/>
          <w:szCs w:val="22"/>
        </w:rPr>
        <w:t>OR</w:t>
      </w:r>
      <w:r w:rsidRPr="00C57228">
        <w:rPr>
          <w:rFonts w:asciiTheme="majorHAnsi" w:hAnsiTheme="majorHAnsi"/>
          <w:spacing w:val="4"/>
          <w:sz w:val="22"/>
          <w:szCs w:val="22"/>
        </w:rPr>
        <w:t>K</w:t>
      </w:r>
      <w:r w:rsidRPr="00C57228">
        <w:rPr>
          <w:rFonts w:asciiTheme="majorHAnsi" w:hAnsiTheme="majorHAnsi"/>
          <w:spacing w:val="2"/>
          <w:sz w:val="22"/>
          <w:szCs w:val="22"/>
        </w:rPr>
        <w:t>E</w:t>
      </w:r>
      <w:r w:rsidRPr="00C57228">
        <w:rPr>
          <w:rFonts w:asciiTheme="majorHAnsi" w:hAnsiTheme="majorHAnsi"/>
          <w:sz w:val="22"/>
          <w:szCs w:val="22"/>
        </w:rPr>
        <w:t xml:space="preserve">R           </w:t>
      </w:r>
      <w:r w:rsidRPr="00C57228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7228">
        <w:rPr>
          <w:rFonts w:asciiTheme="majorHAnsi" w:hAnsiTheme="majorHAnsi"/>
          <w:spacing w:val="4"/>
        </w:rPr>
        <w:t>J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1"/>
        </w:rPr>
        <w:t>2</w:t>
      </w:r>
      <w:r w:rsidRPr="00C57228">
        <w:rPr>
          <w:rFonts w:asciiTheme="majorHAnsi" w:hAnsiTheme="majorHAnsi"/>
          <w:spacing w:val="3"/>
        </w:rPr>
        <w:t>0</w:t>
      </w:r>
      <w:r w:rsidRPr="00C57228">
        <w:rPr>
          <w:rFonts w:asciiTheme="majorHAnsi" w:hAnsiTheme="majorHAnsi"/>
          <w:spacing w:val="2"/>
        </w:rPr>
        <w:t>0</w:t>
      </w:r>
      <w:r w:rsidRPr="00C57228">
        <w:rPr>
          <w:rFonts w:asciiTheme="majorHAnsi" w:hAnsiTheme="majorHAnsi"/>
        </w:rPr>
        <w:t>5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</w:rPr>
        <w:t>–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c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1"/>
        </w:rPr>
        <w:t>m</w:t>
      </w:r>
      <w:r w:rsidRPr="00C57228">
        <w:rPr>
          <w:rFonts w:asciiTheme="majorHAnsi" w:hAnsiTheme="majorHAnsi"/>
          <w:spacing w:val="3"/>
        </w:rPr>
        <w:t>b</w:t>
      </w:r>
      <w:r w:rsidRPr="00C57228">
        <w:rPr>
          <w:rFonts w:asciiTheme="majorHAnsi" w:hAnsiTheme="majorHAnsi"/>
        </w:rPr>
        <w:t>er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  <w:spacing w:val="1"/>
        </w:rPr>
        <w:t>20</w:t>
      </w:r>
      <w:r w:rsidRPr="00C57228">
        <w:rPr>
          <w:rFonts w:asciiTheme="majorHAnsi" w:hAnsiTheme="majorHAnsi"/>
          <w:spacing w:val="3"/>
        </w:rPr>
        <w:t>0</w:t>
      </w:r>
      <w:r w:rsidRPr="00C57228">
        <w:rPr>
          <w:rFonts w:asciiTheme="majorHAnsi" w:hAnsiTheme="majorHAnsi"/>
        </w:rPr>
        <w:t>6</w:t>
      </w:r>
    </w:p>
    <w:p w14:paraId="5188CEBE" w14:textId="77777777" w:rsidR="00E00276" w:rsidRPr="00C57228" w:rsidRDefault="00E00276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087042F1" w14:textId="77777777" w:rsidR="00E00276" w:rsidRPr="00C57228" w:rsidRDefault="00C57228">
      <w:pPr>
        <w:spacing w:line="272" w:lineRule="auto"/>
        <w:ind w:right="102"/>
        <w:rPr>
          <w:rFonts w:asciiTheme="majorHAnsi" w:hAnsiTheme="majorHAnsi"/>
        </w:rPr>
      </w:pPr>
      <w:r w:rsidRPr="00C57228">
        <w:rPr>
          <w:rFonts w:asciiTheme="majorHAnsi" w:hAnsiTheme="majorHAnsi"/>
          <w:spacing w:val="4"/>
        </w:rPr>
        <w:t>W</w:t>
      </w:r>
      <w:r w:rsidRPr="00C57228">
        <w:rPr>
          <w:rFonts w:asciiTheme="majorHAnsi" w:hAnsiTheme="majorHAnsi"/>
          <w:spacing w:val="3"/>
        </w:rPr>
        <w:t>or</w:t>
      </w:r>
      <w:r w:rsidRPr="00C57228">
        <w:rPr>
          <w:rFonts w:asciiTheme="majorHAnsi" w:hAnsiTheme="majorHAnsi"/>
          <w:spacing w:val="2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ar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p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hea</w:t>
      </w:r>
      <w:r w:rsidRPr="00C57228">
        <w:rPr>
          <w:rFonts w:asciiTheme="majorHAnsi" w:hAnsiTheme="majorHAnsi"/>
          <w:spacing w:val="4"/>
        </w:rPr>
        <w:t>lt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car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pr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fe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si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 xml:space="preserve">s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 a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pe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7"/>
        </w:rPr>
        <w:t>n</w:t>
      </w:r>
      <w:r w:rsidRPr="00C57228">
        <w:rPr>
          <w:rFonts w:asciiTheme="majorHAnsi" w:hAnsiTheme="majorHAnsi"/>
        </w:rPr>
        <w:t xml:space="preserve">- </w:t>
      </w:r>
      <w:r w:rsidRPr="00C57228">
        <w:rPr>
          <w:rFonts w:asciiTheme="majorHAnsi" w:hAnsiTheme="majorHAnsi"/>
          <w:spacing w:val="3"/>
        </w:rPr>
        <w:t>cen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re</w:t>
      </w:r>
      <w:r w:rsidRPr="00C57228">
        <w:rPr>
          <w:rFonts w:asciiTheme="majorHAnsi" w:hAnsiTheme="majorHAnsi"/>
        </w:rPr>
        <w:t xml:space="preserve">d </w:t>
      </w:r>
      <w:r w:rsidRPr="00C57228">
        <w:rPr>
          <w:rFonts w:asciiTheme="majorHAnsi" w:hAnsiTheme="majorHAnsi"/>
          <w:spacing w:val="3"/>
        </w:rPr>
        <w:t>appro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ch</w:t>
      </w:r>
      <w:r w:rsidRPr="00C57228">
        <w:rPr>
          <w:rFonts w:asciiTheme="majorHAnsi" w:hAnsiTheme="majorHAnsi"/>
        </w:rPr>
        <w:t>, 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 xml:space="preserve">m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x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7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4"/>
        </w:rPr>
        <w:t xml:space="preserve"> 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de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ende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4"/>
        </w:rPr>
        <w:t>w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5"/>
        </w:rPr>
        <w:t>l</w:t>
      </w:r>
      <w:r w:rsidRPr="00C57228">
        <w:rPr>
          <w:rFonts w:asciiTheme="majorHAnsi" w:hAnsiTheme="majorHAnsi"/>
          <w:spacing w:val="1"/>
        </w:rPr>
        <w:t>-</w:t>
      </w:r>
      <w:r w:rsidRPr="00C57228">
        <w:rPr>
          <w:rFonts w:asciiTheme="majorHAnsi" w:hAnsiTheme="majorHAnsi"/>
          <w:spacing w:val="3"/>
        </w:rPr>
        <w:t>b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 xml:space="preserve">d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li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.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R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si</w:t>
      </w:r>
      <w:r w:rsidRPr="00C57228">
        <w:rPr>
          <w:rFonts w:asciiTheme="majorHAnsi" w:hAnsiTheme="majorHAnsi"/>
          <w:spacing w:val="3"/>
        </w:rPr>
        <w:t>b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3"/>
        </w:rPr>
        <w:t>en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7"/>
        </w:rPr>
        <w:t>e</w:t>
      </w:r>
      <w:r w:rsidRPr="00C57228">
        <w:rPr>
          <w:rFonts w:asciiTheme="majorHAnsi" w:hAnsiTheme="majorHAnsi"/>
        </w:rPr>
        <w:t>,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7"/>
        </w:rPr>
        <w:t>p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m</w:t>
      </w:r>
      <w:r w:rsidRPr="00C57228">
        <w:rPr>
          <w:rFonts w:asciiTheme="majorHAnsi" w:hAnsiTheme="majorHAnsi"/>
          <w:spacing w:val="2"/>
        </w:rPr>
        <w:t xml:space="preserve"> t</w:t>
      </w:r>
      <w:r w:rsidRPr="00C57228">
        <w:rPr>
          <w:rFonts w:asciiTheme="majorHAnsi" w:hAnsiTheme="majorHAnsi"/>
        </w:rPr>
        <w:t xml:space="preserve">o </w:t>
      </w:r>
      <w:r w:rsidRPr="00C57228">
        <w:rPr>
          <w:rFonts w:asciiTheme="majorHAnsi" w:hAnsiTheme="majorHAnsi"/>
          <w:spacing w:val="3"/>
        </w:rPr>
        <w:t>rea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po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ti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he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14"/>
        </w:rPr>
        <w:t>i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55C4CAF3" w14:textId="77777777" w:rsidR="00E00276" w:rsidRPr="00C57228" w:rsidRDefault="00E00276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79AABD57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2"/>
        </w:rPr>
        <w:t>Du</w:t>
      </w:r>
      <w:r w:rsidRPr="00C57228">
        <w:rPr>
          <w:rFonts w:asciiTheme="majorHAnsi" w:hAnsiTheme="majorHAnsi"/>
          <w:b/>
          <w:i/>
          <w:spacing w:val="4"/>
        </w:rPr>
        <w:t>t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  <w:spacing w:val="5"/>
        </w:rPr>
        <w:t>e</w:t>
      </w:r>
      <w:r w:rsidRPr="00C57228">
        <w:rPr>
          <w:rFonts w:asciiTheme="majorHAnsi" w:hAnsiTheme="majorHAnsi"/>
          <w:b/>
          <w:i/>
          <w:spacing w:val="3"/>
        </w:rPr>
        <w:t>s</w:t>
      </w:r>
      <w:r w:rsidRPr="00C57228">
        <w:rPr>
          <w:rFonts w:asciiTheme="majorHAnsi" w:hAnsiTheme="majorHAnsi"/>
        </w:rPr>
        <w:t>:</w:t>
      </w:r>
    </w:p>
    <w:p w14:paraId="262EB67B" w14:textId="77777777" w:rsidR="00E00276" w:rsidRPr="00C57228" w:rsidRDefault="00C57228">
      <w:pPr>
        <w:spacing w:before="4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1"/>
        </w:rPr>
        <w:t>W</w:t>
      </w:r>
      <w:r w:rsidRPr="00C57228">
        <w:rPr>
          <w:rFonts w:asciiTheme="majorHAnsi" w:hAnsiTheme="majorHAnsi"/>
        </w:rPr>
        <w:t>as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es</w:t>
      </w:r>
      <w:r w:rsidRPr="00C57228">
        <w:rPr>
          <w:rFonts w:asciiTheme="majorHAnsi" w:hAnsiTheme="majorHAnsi"/>
          <w:spacing w:val="1"/>
        </w:rPr>
        <w:t>po</w:t>
      </w:r>
      <w:r w:rsidRPr="00C57228">
        <w:rPr>
          <w:rFonts w:asciiTheme="majorHAnsi" w:hAnsiTheme="majorHAnsi"/>
          <w:spacing w:val="-1"/>
        </w:rPr>
        <w:t>ns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1"/>
        </w:rPr>
        <w:t>b</w:t>
      </w:r>
      <w:r w:rsidRPr="00C57228">
        <w:rPr>
          <w:rFonts w:asciiTheme="majorHAnsi" w:hAnsiTheme="majorHAnsi"/>
        </w:rPr>
        <w:t>le</w:t>
      </w:r>
      <w:r w:rsidRPr="00C57228">
        <w:rPr>
          <w:rFonts w:asciiTheme="majorHAnsi" w:hAnsiTheme="majorHAnsi"/>
          <w:spacing w:val="-9"/>
        </w:rPr>
        <w:t xml:space="preserve"> </w:t>
      </w:r>
      <w:r w:rsidRPr="00C57228">
        <w:rPr>
          <w:rFonts w:asciiTheme="majorHAnsi" w:hAnsiTheme="majorHAnsi"/>
          <w:spacing w:val="-2"/>
        </w:rPr>
        <w:t>f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</w:rPr>
        <w:t>as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1"/>
        </w:rPr>
        <w:t>ss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8"/>
        </w:rPr>
        <w:t xml:space="preserve"> 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k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-4"/>
        </w:rPr>
        <w:t>m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>c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-1"/>
        </w:rPr>
        <w:t>mm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  <w:spacing w:val="1"/>
        </w:rPr>
        <w:t>d</w:t>
      </w:r>
      <w:r w:rsidRPr="00C57228">
        <w:rPr>
          <w:rFonts w:asciiTheme="majorHAnsi" w:hAnsiTheme="majorHAnsi"/>
        </w:rPr>
        <w:t>ati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  <w:spacing w:val="-1"/>
        </w:rPr>
        <w:t>ns</w:t>
      </w:r>
      <w:r w:rsidRPr="00C57228">
        <w:rPr>
          <w:rFonts w:asciiTheme="majorHAnsi" w:hAnsiTheme="majorHAnsi"/>
        </w:rPr>
        <w:t>.</w:t>
      </w:r>
    </w:p>
    <w:p w14:paraId="691B5A88" w14:textId="77777777" w:rsidR="00E00276" w:rsidRPr="00C57228" w:rsidRDefault="00C57228">
      <w:pPr>
        <w:spacing w:line="240" w:lineRule="exact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C57228">
        <w:rPr>
          <w:rFonts w:asciiTheme="majorHAnsi" w:hAnsiTheme="majorHAnsi"/>
          <w:spacing w:val="-1"/>
          <w:position w:val="-1"/>
        </w:rPr>
        <w:t>R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1"/>
          <w:position w:val="-1"/>
        </w:rPr>
        <w:t>g</w:t>
      </w:r>
      <w:r w:rsidRPr="00C57228">
        <w:rPr>
          <w:rFonts w:asciiTheme="majorHAnsi" w:hAnsiTheme="majorHAnsi"/>
          <w:spacing w:val="-1"/>
          <w:position w:val="-1"/>
        </w:rPr>
        <w:t>u</w:t>
      </w:r>
      <w:r w:rsidRPr="00C57228">
        <w:rPr>
          <w:rFonts w:asciiTheme="majorHAnsi" w:hAnsiTheme="majorHAnsi"/>
          <w:position w:val="-1"/>
        </w:rPr>
        <w:t>la</w:t>
      </w:r>
      <w:r w:rsidRPr="00C57228">
        <w:rPr>
          <w:rFonts w:asciiTheme="majorHAnsi" w:hAnsiTheme="majorHAnsi"/>
          <w:spacing w:val="1"/>
          <w:position w:val="-1"/>
        </w:rPr>
        <w:t>r</w:t>
      </w:r>
      <w:r w:rsidRPr="00C57228">
        <w:rPr>
          <w:rFonts w:asciiTheme="majorHAnsi" w:hAnsiTheme="majorHAnsi"/>
          <w:spacing w:val="2"/>
          <w:position w:val="-1"/>
        </w:rPr>
        <w:t>l</w:t>
      </w:r>
      <w:r w:rsidRPr="00C57228">
        <w:rPr>
          <w:rFonts w:asciiTheme="majorHAnsi" w:hAnsiTheme="majorHAnsi"/>
          <w:position w:val="-1"/>
        </w:rPr>
        <w:t>y</w:t>
      </w:r>
      <w:r w:rsidRPr="00C57228">
        <w:rPr>
          <w:rFonts w:asciiTheme="majorHAnsi" w:hAnsiTheme="majorHAnsi"/>
          <w:spacing w:val="-9"/>
          <w:position w:val="-1"/>
        </w:rPr>
        <w:t xml:space="preserve"> </w:t>
      </w:r>
      <w:r w:rsidRPr="00C57228">
        <w:rPr>
          <w:rFonts w:asciiTheme="majorHAnsi" w:hAnsiTheme="majorHAnsi"/>
          <w:spacing w:val="-1"/>
          <w:position w:val="-1"/>
        </w:rPr>
        <w:t>v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-1"/>
          <w:position w:val="-1"/>
        </w:rPr>
        <w:t>s</w:t>
      </w:r>
      <w:r w:rsidRPr="00C57228">
        <w:rPr>
          <w:rFonts w:asciiTheme="majorHAnsi" w:hAnsiTheme="majorHAnsi"/>
          <w:position w:val="-1"/>
        </w:rPr>
        <w:t>ited</w:t>
      </w:r>
      <w:r w:rsidRPr="00C57228">
        <w:rPr>
          <w:rFonts w:asciiTheme="majorHAnsi" w:hAnsiTheme="majorHAnsi"/>
          <w:spacing w:val="-4"/>
          <w:position w:val="-1"/>
        </w:rPr>
        <w:t xml:space="preserve"> </w:t>
      </w:r>
      <w:r w:rsidRPr="00C57228">
        <w:rPr>
          <w:rFonts w:asciiTheme="majorHAnsi" w:hAnsiTheme="majorHAnsi"/>
          <w:spacing w:val="-2"/>
          <w:position w:val="-1"/>
        </w:rPr>
        <w:t>f</w:t>
      </w:r>
      <w:r w:rsidRPr="00C57228">
        <w:rPr>
          <w:rFonts w:asciiTheme="majorHAnsi" w:hAnsiTheme="majorHAnsi"/>
          <w:spacing w:val="3"/>
          <w:position w:val="-1"/>
        </w:rPr>
        <w:t>a</w:t>
      </w:r>
      <w:r w:rsidRPr="00C57228">
        <w:rPr>
          <w:rFonts w:asciiTheme="majorHAnsi" w:hAnsiTheme="majorHAnsi"/>
          <w:spacing w:val="-1"/>
          <w:position w:val="-1"/>
        </w:rPr>
        <w:t>m</w:t>
      </w:r>
      <w:r w:rsidRPr="00C57228">
        <w:rPr>
          <w:rFonts w:asciiTheme="majorHAnsi" w:hAnsiTheme="majorHAnsi"/>
          <w:position w:val="-1"/>
        </w:rPr>
        <w:t>i</w:t>
      </w:r>
      <w:r w:rsidRPr="00C57228">
        <w:rPr>
          <w:rFonts w:asciiTheme="majorHAnsi" w:hAnsiTheme="majorHAnsi"/>
          <w:spacing w:val="2"/>
          <w:position w:val="-1"/>
        </w:rPr>
        <w:t>l</w:t>
      </w:r>
      <w:r w:rsidRPr="00C57228">
        <w:rPr>
          <w:rFonts w:asciiTheme="majorHAnsi" w:hAnsiTheme="majorHAnsi"/>
          <w:position w:val="-1"/>
        </w:rPr>
        <w:t>ies</w:t>
      </w:r>
      <w:r w:rsidRPr="00C57228">
        <w:rPr>
          <w:rFonts w:asciiTheme="majorHAnsi" w:hAnsiTheme="majorHAnsi"/>
          <w:spacing w:val="-6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a</w:t>
      </w:r>
      <w:r w:rsidRPr="00C57228">
        <w:rPr>
          <w:rFonts w:asciiTheme="majorHAnsi" w:hAnsiTheme="majorHAnsi"/>
          <w:spacing w:val="-1"/>
          <w:position w:val="-1"/>
        </w:rPr>
        <w:t>n</w:t>
      </w:r>
      <w:r w:rsidRPr="00C57228">
        <w:rPr>
          <w:rFonts w:asciiTheme="majorHAnsi" w:hAnsiTheme="majorHAnsi"/>
          <w:position w:val="-1"/>
        </w:rPr>
        <w:t>d</w:t>
      </w:r>
      <w:r w:rsidRPr="00C57228">
        <w:rPr>
          <w:rFonts w:asciiTheme="majorHAnsi" w:hAnsiTheme="majorHAnsi"/>
          <w:spacing w:val="1"/>
          <w:position w:val="-1"/>
        </w:rPr>
        <w:t xml:space="preserve"> </w:t>
      </w:r>
      <w:r w:rsidRPr="00C57228">
        <w:rPr>
          <w:rFonts w:asciiTheme="majorHAnsi" w:hAnsiTheme="majorHAnsi"/>
          <w:spacing w:val="-1"/>
          <w:position w:val="-1"/>
        </w:rPr>
        <w:t>s</w:t>
      </w:r>
      <w:r w:rsidRPr="00C57228">
        <w:rPr>
          <w:rFonts w:asciiTheme="majorHAnsi" w:hAnsiTheme="majorHAnsi"/>
          <w:spacing w:val="1"/>
          <w:position w:val="-1"/>
        </w:rPr>
        <w:t>po</w:t>
      </w:r>
      <w:r w:rsidRPr="00C57228">
        <w:rPr>
          <w:rFonts w:asciiTheme="majorHAnsi" w:hAnsiTheme="majorHAnsi"/>
          <w:spacing w:val="-1"/>
          <w:position w:val="-1"/>
        </w:rPr>
        <w:t>k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-4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t</w:t>
      </w:r>
      <w:r w:rsidRPr="00C57228">
        <w:rPr>
          <w:rFonts w:asciiTheme="majorHAnsi" w:hAnsiTheme="majorHAnsi"/>
          <w:position w:val="-1"/>
        </w:rPr>
        <w:t>o</w:t>
      </w:r>
      <w:r w:rsidRPr="00C57228">
        <w:rPr>
          <w:rFonts w:asciiTheme="majorHAnsi" w:hAnsiTheme="majorHAnsi"/>
          <w:spacing w:val="-1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c</w:t>
      </w:r>
      <w:r w:rsidRPr="00C57228">
        <w:rPr>
          <w:rFonts w:asciiTheme="majorHAnsi" w:hAnsiTheme="majorHAnsi"/>
          <w:spacing w:val="-1"/>
          <w:position w:val="-1"/>
        </w:rPr>
        <w:t>h</w:t>
      </w:r>
      <w:r w:rsidRPr="00C57228">
        <w:rPr>
          <w:rFonts w:asciiTheme="majorHAnsi" w:hAnsiTheme="majorHAnsi"/>
          <w:position w:val="-1"/>
        </w:rPr>
        <w:t>il</w:t>
      </w:r>
      <w:r w:rsidRPr="00C57228">
        <w:rPr>
          <w:rFonts w:asciiTheme="majorHAnsi" w:hAnsiTheme="majorHAnsi"/>
          <w:spacing w:val="1"/>
          <w:position w:val="-1"/>
        </w:rPr>
        <w:t>dr</w:t>
      </w:r>
      <w:r w:rsidRPr="00C57228">
        <w:rPr>
          <w:rFonts w:asciiTheme="majorHAnsi" w:hAnsiTheme="majorHAnsi"/>
          <w:position w:val="-1"/>
        </w:rPr>
        <w:t>en</w:t>
      </w:r>
      <w:r w:rsidRPr="00C57228">
        <w:rPr>
          <w:rFonts w:asciiTheme="majorHAnsi" w:hAnsiTheme="majorHAnsi"/>
          <w:spacing w:val="-8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a</w:t>
      </w:r>
      <w:r w:rsidRPr="00C57228">
        <w:rPr>
          <w:rFonts w:asciiTheme="majorHAnsi" w:hAnsiTheme="majorHAnsi"/>
          <w:spacing w:val="-1"/>
          <w:position w:val="-1"/>
        </w:rPr>
        <w:t>n</w:t>
      </w:r>
      <w:r w:rsidRPr="00C57228">
        <w:rPr>
          <w:rFonts w:asciiTheme="majorHAnsi" w:hAnsiTheme="majorHAnsi"/>
          <w:position w:val="-1"/>
        </w:rPr>
        <w:t>d</w:t>
      </w:r>
      <w:r w:rsidRPr="00C57228">
        <w:rPr>
          <w:rFonts w:asciiTheme="majorHAnsi" w:hAnsiTheme="majorHAnsi"/>
          <w:spacing w:val="-2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-1"/>
          <w:position w:val="-1"/>
        </w:rPr>
        <w:t>h</w:t>
      </w:r>
      <w:r w:rsidRPr="00C57228">
        <w:rPr>
          <w:rFonts w:asciiTheme="majorHAnsi" w:hAnsiTheme="majorHAnsi"/>
          <w:position w:val="-1"/>
        </w:rPr>
        <w:t>eir</w:t>
      </w:r>
      <w:r w:rsidRPr="00C57228">
        <w:rPr>
          <w:rFonts w:asciiTheme="majorHAnsi" w:hAnsiTheme="majorHAnsi"/>
          <w:spacing w:val="-3"/>
          <w:position w:val="-1"/>
        </w:rPr>
        <w:t xml:space="preserve"> </w:t>
      </w:r>
      <w:r w:rsidRPr="00C57228">
        <w:rPr>
          <w:rFonts w:asciiTheme="majorHAnsi" w:hAnsiTheme="majorHAnsi"/>
          <w:spacing w:val="1"/>
          <w:position w:val="-1"/>
        </w:rPr>
        <w:t>gu</w:t>
      </w:r>
      <w:r w:rsidRPr="00C57228">
        <w:rPr>
          <w:rFonts w:asciiTheme="majorHAnsi" w:hAnsiTheme="majorHAnsi"/>
          <w:position w:val="-1"/>
        </w:rPr>
        <w:t>a</w:t>
      </w:r>
      <w:r w:rsidRPr="00C57228">
        <w:rPr>
          <w:rFonts w:asciiTheme="majorHAnsi" w:hAnsiTheme="majorHAnsi"/>
          <w:spacing w:val="1"/>
          <w:position w:val="-1"/>
        </w:rPr>
        <w:t>rd</w:t>
      </w:r>
      <w:r w:rsidRPr="00C57228">
        <w:rPr>
          <w:rFonts w:asciiTheme="majorHAnsi" w:hAnsiTheme="majorHAnsi"/>
          <w:position w:val="-1"/>
        </w:rPr>
        <w:t>ia</w:t>
      </w:r>
      <w:r w:rsidRPr="00C57228">
        <w:rPr>
          <w:rFonts w:asciiTheme="majorHAnsi" w:hAnsiTheme="majorHAnsi"/>
          <w:spacing w:val="-1"/>
          <w:position w:val="-1"/>
        </w:rPr>
        <w:t>ns</w:t>
      </w:r>
      <w:r w:rsidRPr="00C57228">
        <w:rPr>
          <w:rFonts w:asciiTheme="majorHAnsi" w:hAnsiTheme="majorHAnsi"/>
          <w:position w:val="-1"/>
        </w:rPr>
        <w:t>.</w:t>
      </w:r>
    </w:p>
    <w:p w14:paraId="596D090B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3"/>
        </w:rPr>
        <w:t>He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p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m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en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ada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13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y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6"/>
        </w:rPr>
        <w:t>e</w:t>
      </w:r>
      <w:r w:rsidRPr="00C57228">
        <w:rPr>
          <w:rFonts w:asciiTheme="majorHAnsi" w:hAnsiTheme="majorHAnsi"/>
        </w:rPr>
        <w:t>.</w:t>
      </w:r>
    </w:p>
    <w:p w14:paraId="4700CB94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2"/>
        </w:rPr>
        <w:t>V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2"/>
        </w:rPr>
        <w:t>si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 xml:space="preserve">d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4"/>
        </w:rPr>
        <w:t xml:space="preserve"> 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 xml:space="preserve">n 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3"/>
        </w:rPr>
        <w:t>ac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4"/>
        </w:rPr>
        <w:t>o</w:t>
      </w:r>
      <w:r w:rsidRPr="00C57228">
        <w:rPr>
          <w:rFonts w:asciiTheme="majorHAnsi" w:hAnsiTheme="majorHAnsi"/>
          <w:spacing w:val="3"/>
        </w:rPr>
        <w:t>rk</w:t>
      </w:r>
      <w:r w:rsidRPr="00C57228">
        <w:rPr>
          <w:rFonts w:asciiTheme="majorHAnsi" w:hAnsiTheme="majorHAnsi"/>
        </w:rPr>
        <w:t>.</w:t>
      </w:r>
    </w:p>
    <w:p w14:paraId="048ECBC7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-1"/>
        </w:rPr>
        <w:t>g</w:t>
      </w:r>
      <w:r w:rsidRPr="00C57228">
        <w:rPr>
          <w:rFonts w:asciiTheme="majorHAnsi" w:hAnsiTheme="majorHAnsi"/>
        </w:rPr>
        <w:t>ed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</w:rPr>
        <w:t>a c</w:t>
      </w:r>
      <w:r w:rsidRPr="00C57228">
        <w:rPr>
          <w:rFonts w:asciiTheme="majorHAnsi" w:hAnsiTheme="majorHAnsi"/>
          <w:spacing w:val="1"/>
        </w:rPr>
        <w:t>a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el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ad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-1"/>
        </w:rPr>
        <w:t>u</w:t>
      </w:r>
      <w:r w:rsidRPr="00C57228">
        <w:rPr>
          <w:rFonts w:asciiTheme="majorHAnsi" w:hAnsiTheme="majorHAnsi"/>
        </w:rPr>
        <w:t>p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</w:rPr>
        <w:t>to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</w:rPr>
        <w:t>8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</w:rPr>
        <w:t>clie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.</w:t>
      </w:r>
    </w:p>
    <w:p w14:paraId="752C510E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5"/>
        </w:rPr>
        <w:t>T</w:t>
      </w:r>
      <w:r w:rsidRPr="00C57228">
        <w:rPr>
          <w:rFonts w:asciiTheme="majorHAnsi" w:hAnsiTheme="majorHAnsi"/>
          <w:spacing w:val="3"/>
        </w:rPr>
        <w:t>rac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li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 xml:space="preserve"> 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 xml:space="preserve">e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4"/>
        </w:rPr>
        <w:t xml:space="preserve"> 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3"/>
        </w:rPr>
        <w:t>g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1"/>
        </w:rPr>
        <w:t>y</w:t>
      </w:r>
      <w:r w:rsidRPr="00C57228">
        <w:rPr>
          <w:rFonts w:asciiTheme="majorHAnsi" w:hAnsiTheme="majorHAnsi"/>
          <w:spacing w:val="4"/>
        </w:rPr>
        <w:t>st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-1"/>
        </w:rPr>
        <w:t>m</w:t>
      </w:r>
      <w:r w:rsidRPr="00C57228">
        <w:rPr>
          <w:rFonts w:asciiTheme="majorHAnsi" w:hAnsiTheme="majorHAnsi"/>
        </w:rPr>
        <w:t>.</w:t>
      </w:r>
    </w:p>
    <w:p w14:paraId="402E7607" w14:textId="77777777" w:rsidR="00E00276" w:rsidRPr="00C57228" w:rsidRDefault="00C57228">
      <w:pPr>
        <w:spacing w:before="13"/>
        <w:rPr>
          <w:rFonts w:asciiTheme="majorHAnsi" w:hAnsiTheme="majorHAnsi"/>
        </w:rPr>
        <w:sectPr w:rsidR="00E00276" w:rsidRPr="00C57228">
          <w:type w:val="continuous"/>
          <w:pgSz w:w="11920" w:h="16840"/>
          <w:pgMar w:top="1120" w:right="860" w:bottom="280" w:left="580" w:header="720" w:footer="720" w:gutter="0"/>
          <w:cols w:num="2" w:space="720" w:equalWidth="0">
            <w:col w:w="2807" w:space="694"/>
            <w:col w:w="6979"/>
          </w:cols>
        </w:sect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3"/>
        </w:rPr>
        <w:t>Mad</w:t>
      </w:r>
      <w:r w:rsidRPr="00C57228">
        <w:rPr>
          <w:rFonts w:asciiTheme="majorHAnsi" w:hAnsiTheme="majorHAnsi"/>
        </w:rPr>
        <w:t xml:space="preserve">e </w:t>
      </w:r>
      <w:r w:rsidRPr="00C57228">
        <w:rPr>
          <w:rFonts w:asciiTheme="majorHAnsi" w:hAnsiTheme="majorHAnsi"/>
          <w:spacing w:val="3"/>
        </w:rPr>
        <w:t>de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8"/>
        </w:rPr>
        <w:t>o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egard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5172D2C4" w14:textId="77777777" w:rsidR="00E00276" w:rsidRPr="00C57228" w:rsidRDefault="00E00276">
      <w:pPr>
        <w:spacing w:before="7" w:line="140" w:lineRule="exact"/>
        <w:rPr>
          <w:rFonts w:asciiTheme="majorHAnsi" w:hAnsiTheme="majorHAnsi"/>
          <w:sz w:val="14"/>
          <w:szCs w:val="14"/>
        </w:rPr>
      </w:pPr>
    </w:p>
    <w:p w14:paraId="3D0C9C71" w14:textId="77777777" w:rsidR="00E00276" w:rsidRPr="00C57228" w:rsidRDefault="00C57228">
      <w:pPr>
        <w:ind w:left="104"/>
        <w:rPr>
          <w:rFonts w:asciiTheme="majorHAnsi" w:hAnsiTheme="majorHAnsi"/>
          <w:b/>
          <w:bCs/>
        </w:rPr>
      </w:pPr>
      <w:r w:rsidRPr="00C57228">
        <w:rPr>
          <w:rFonts w:asciiTheme="majorHAnsi" w:hAnsiTheme="majorHAnsi"/>
          <w:b/>
          <w:bCs/>
          <w:spacing w:val="11"/>
        </w:rPr>
        <w:t>P</w:t>
      </w:r>
      <w:r w:rsidRPr="00C57228">
        <w:rPr>
          <w:rFonts w:asciiTheme="majorHAnsi" w:hAnsiTheme="majorHAnsi"/>
          <w:b/>
          <w:bCs/>
          <w:spacing w:val="9"/>
        </w:rPr>
        <w:t>R</w:t>
      </w:r>
      <w:r w:rsidRPr="00C57228">
        <w:rPr>
          <w:rFonts w:asciiTheme="majorHAnsi" w:hAnsiTheme="majorHAnsi"/>
          <w:b/>
          <w:bCs/>
          <w:spacing w:val="10"/>
        </w:rPr>
        <w:t>O</w:t>
      </w:r>
      <w:r w:rsidRPr="00C57228">
        <w:rPr>
          <w:rFonts w:asciiTheme="majorHAnsi" w:hAnsiTheme="majorHAnsi"/>
          <w:b/>
          <w:bCs/>
          <w:spacing w:val="9"/>
        </w:rPr>
        <w:t>F</w:t>
      </w:r>
      <w:r w:rsidRPr="00C57228">
        <w:rPr>
          <w:rFonts w:asciiTheme="majorHAnsi" w:hAnsiTheme="majorHAnsi"/>
          <w:b/>
          <w:bCs/>
          <w:spacing w:val="10"/>
        </w:rPr>
        <w:t>E</w:t>
      </w:r>
      <w:r w:rsidRPr="00C57228">
        <w:rPr>
          <w:rFonts w:asciiTheme="majorHAnsi" w:hAnsiTheme="majorHAnsi"/>
          <w:b/>
          <w:bCs/>
          <w:spacing w:val="9"/>
        </w:rPr>
        <w:t>SS</w:t>
      </w:r>
      <w:r w:rsidRPr="00C57228">
        <w:rPr>
          <w:rFonts w:asciiTheme="majorHAnsi" w:hAnsiTheme="majorHAnsi"/>
          <w:b/>
          <w:bCs/>
          <w:spacing w:val="10"/>
        </w:rPr>
        <w:t>ION</w:t>
      </w:r>
      <w:r w:rsidRPr="00C57228">
        <w:rPr>
          <w:rFonts w:asciiTheme="majorHAnsi" w:hAnsiTheme="majorHAnsi"/>
          <w:b/>
          <w:bCs/>
          <w:spacing w:val="7"/>
        </w:rPr>
        <w:t>A</w:t>
      </w:r>
      <w:r w:rsidRPr="00C57228">
        <w:rPr>
          <w:rFonts w:asciiTheme="majorHAnsi" w:hAnsiTheme="majorHAnsi"/>
          <w:b/>
          <w:bCs/>
        </w:rPr>
        <w:t>L</w:t>
      </w:r>
    </w:p>
    <w:p w14:paraId="27DA82D4" w14:textId="77777777" w:rsidR="00E00276" w:rsidRPr="00C57228" w:rsidRDefault="00E00276">
      <w:pPr>
        <w:spacing w:before="2" w:line="200" w:lineRule="exact"/>
        <w:rPr>
          <w:rFonts w:asciiTheme="majorHAnsi" w:hAnsiTheme="majorHAnsi"/>
        </w:rPr>
      </w:pPr>
    </w:p>
    <w:p w14:paraId="04D9C873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5"/>
        </w:rPr>
        <w:t>G</w:t>
      </w:r>
      <w:r w:rsidRPr="00C57228">
        <w:rPr>
          <w:rFonts w:asciiTheme="majorHAnsi" w:hAnsiTheme="majorHAnsi"/>
          <w:i/>
          <w:spacing w:val="6"/>
        </w:rPr>
        <w:t>S</w:t>
      </w: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4"/>
        </w:rPr>
        <w:t xml:space="preserve"> </w:t>
      </w:r>
      <w:r w:rsidRPr="00C57228">
        <w:rPr>
          <w:rFonts w:asciiTheme="majorHAnsi" w:hAnsiTheme="majorHAnsi"/>
          <w:i/>
          <w:spacing w:val="5"/>
        </w:rPr>
        <w:t>Re</w:t>
      </w:r>
      <w:r w:rsidRPr="00C57228">
        <w:rPr>
          <w:rFonts w:asciiTheme="majorHAnsi" w:hAnsiTheme="majorHAnsi"/>
          <w:i/>
          <w:spacing w:val="6"/>
        </w:rPr>
        <w:t>g</w:t>
      </w:r>
      <w:r w:rsidRPr="00C57228">
        <w:rPr>
          <w:rFonts w:asciiTheme="majorHAnsi" w:hAnsiTheme="majorHAnsi"/>
          <w:i/>
          <w:spacing w:val="7"/>
        </w:rPr>
        <w:t>i</w:t>
      </w:r>
      <w:r w:rsidRPr="00C57228">
        <w:rPr>
          <w:rFonts w:asciiTheme="majorHAnsi" w:hAnsiTheme="majorHAnsi"/>
          <w:i/>
          <w:spacing w:val="4"/>
        </w:rPr>
        <w:t>st</w:t>
      </w:r>
      <w:r w:rsidRPr="00C57228">
        <w:rPr>
          <w:rFonts w:asciiTheme="majorHAnsi" w:hAnsiTheme="majorHAnsi"/>
          <w:i/>
          <w:spacing w:val="7"/>
        </w:rPr>
        <w:t>e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</w:rPr>
        <w:t>d</w:t>
      </w:r>
    </w:p>
    <w:p w14:paraId="31EB978E" w14:textId="77777777" w:rsidR="00E00276" w:rsidRPr="00C57228" w:rsidRDefault="00E0027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3621E9C5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6"/>
        </w:rPr>
        <w:t>u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  <w:spacing w:val="6"/>
        </w:rPr>
        <w:t>op</w:t>
      </w:r>
      <w:r w:rsidRPr="00C57228">
        <w:rPr>
          <w:rFonts w:asciiTheme="majorHAnsi" w:hAnsiTheme="majorHAnsi"/>
          <w:i/>
          <w:spacing w:val="7"/>
        </w:rPr>
        <w:t>e</w:t>
      </w:r>
      <w:r w:rsidRPr="00C57228">
        <w:rPr>
          <w:rFonts w:asciiTheme="majorHAnsi" w:hAnsiTheme="majorHAnsi"/>
          <w:i/>
          <w:spacing w:val="6"/>
        </w:rPr>
        <w:t>a</w:t>
      </w:r>
      <w:r w:rsidRPr="00C57228">
        <w:rPr>
          <w:rFonts w:asciiTheme="majorHAnsi" w:hAnsiTheme="majorHAnsi"/>
          <w:i/>
        </w:rPr>
        <w:t>n</w:t>
      </w:r>
      <w:r w:rsidRPr="00C57228">
        <w:rPr>
          <w:rFonts w:asciiTheme="majorHAnsi" w:hAnsiTheme="majorHAnsi"/>
          <w:i/>
          <w:spacing w:val="3"/>
        </w:rPr>
        <w:t xml:space="preserve"> </w:t>
      </w: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  <w:spacing w:val="6"/>
        </w:rPr>
        <w:t>o</w:t>
      </w:r>
      <w:r w:rsidRPr="00C57228">
        <w:rPr>
          <w:rFonts w:asciiTheme="majorHAnsi" w:hAnsiTheme="majorHAnsi"/>
          <w:i/>
          <w:spacing w:val="5"/>
        </w:rPr>
        <w:t>m</w:t>
      </w:r>
      <w:r w:rsidRPr="00C57228">
        <w:rPr>
          <w:rFonts w:asciiTheme="majorHAnsi" w:hAnsiTheme="majorHAnsi"/>
          <w:i/>
          <w:spacing w:val="6"/>
        </w:rPr>
        <w:t>pu</w:t>
      </w:r>
      <w:r w:rsidRPr="00C57228">
        <w:rPr>
          <w:rFonts w:asciiTheme="majorHAnsi" w:hAnsiTheme="majorHAnsi"/>
          <w:i/>
          <w:spacing w:val="4"/>
        </w:rPr>
        <w:t>t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</w:rPr>
        <w:t>r</w:t>
      </w:r>
      <w:r w:rsidRPr="00C57228">
        <w:rPr>
          <w:rFonts w:asciiTheme="majorHAnsi" w:hAnsiTheme="majorHAnsi"/>
          <w:i/>
          <w:spacing w:val="1"/>
        </w:rPr>
        <w:t xml:space="preserve"> </w:t>
      </w:r>
      <w:r w:rsidRPr="00C57228">
        <w:rPr>
          <w:rFonts w:asciiTheme="majorHAnsi" w:hAnsiTheme="majorHAnsi"/>
          <w:i/>
          <w:spacing w:val="5"/>
        </w:rPr>
        <w:t>D</w:t>
      </w:r>
      <w:r w:rsidRPr="00C57228">
        <w:rPr>
          <w:rFonts w:asciiTheme="majorHAnsi" w:hAnsiTheme="majorHAnsi"/>
          <w:i/>
          <w:spacing w:val="4"/>
        </w:rPr>
        <w:t>ri</w:t>
      </w:r>
      <w:r w:rsidRPr="00C57228">
        <w:rPr>
          <w:rFonts w:asciiTheme="majorHAnsi" w:hAnsiTheme="majorHAnsi"/>
          <w:i/>
          <w:spacing w:val="7"/>
        </w:rPr>
        <w:t>v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</w:rPr>
        <w:t>g</w:t>
      </w:r>
    </w:p>
    <w:p w14:paraId="4E11F379" w14:textId="77777777" w:rsidR="00E00276" w:rsidRPr="00C57228" w:rsidRDefault="00C57228">
      <w:pPr>
        <w:spacing w:line="220" w:lineRule="exact"/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4"/>
        </w:rPr>
        <w:t>Li</w:t>
      </w:r>
      <w:r w:rsidRPr="00C57228">
        <w:rPr>
          <w:rFonts w:asciiTheme="majorHAnsi" w:hAnsiTheme="majorHAnsi"/>
          <w:i/>
          <w:spacing w:val="5"/>
        </w:rPr>
        <w:t>ce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  <w:spacing w:val="5"/>
        </w:rPr>
        <w:t>c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4"/>
        </w:rPr>
        <w:t xml:space="preserve"> </w:t>
      </w:r>
      <w:r w:rsidRPr="00C57228">
        <w:rPr>
          <w:rFonts w:asciiTheme="majorHAnsi" w:hAnsiTheme="majorHAnsi"/>
          <w:i/>
          <w:spacing w:val="3"/>
        </w:rPr>
        <w:t>(</w:t>
      </w:r>
      <w:r w:rsidRPr="00C57228">
        <w:rPr>
          <w:rFonts w:asciiTheme="majorHAnsi" w:hAnsiTheme="majorHAnsi"/>
          <w:i/>
          <w:spacing w:val="8"/>
        </w:rPr>
        <w:t>E</w:t>
      </w: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  <w:spacing w:val="7"/>
        </w:rPr>
        <w:t>DL</w:t>
      </w:r>
      <w:r w:rsidRPr="00C57228">
        <w:rPr>
          <w:rFonts w:asciiTheme="majorHAnsi" w:hAnsiTheme="majorHAnsi"/>
          <w:i/>
        </w:rPr>
        <w:t>)</w:t>
      </w:r>
    </w:p>
    <w:p w14:paraId="21B638AF" w14:textId="77777777" w:rsidR="00E00276" w:rsidRPr="00C57228" w:rsidRDefault="00E0027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6A94F3D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5"/>
        </w:rPr>
        <w:t>F</w:t>
      </w:r>
      <w:r w:rsidRPr="00C57228">
        <w:rPr>
          <w:rFonts w:asciiTheme="majorHAnsi" w:hAnsiTheme="majorHAnsi"/>
          <w:i/>
          <w:spacing w:val="4"/>
        </w:rPr>
        <w:t>irs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5"/>
        </w:rPr>
        <w:t xml:space="preserve"> </w:t>
      </w:r>
      <w:r w:rsidRPr="00C57228">
        <w:rPr>
          <w:rFonts w:asciiTheme="majorHAnsi" w:hAnsiTheme="majorHAnsi"/>
          <w:i/>
          <w:spacing w:val="8"/>
        </w:rPr>
        <w:t>A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</w:rPr>
        <w:t>d</w:t>
      </w:r>
    </w:p>
    <w:p w14:paraId="0851C3CF" w14:textId="77777777" w:rsidR="00E00276" w:rsidRPr="00C57228" w:rsidRDefault="00E0027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3D19E36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4"/>
        </w:rPr>
        <w:t>L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6"/>
        </w:rPr>
        <w:t>ad</w:t>
      </w:r>
      <w:r w:rsidRPr="00C57228">
        <w:rPr>
          <w:rFonts w:asciiTheme="majorHAnsi" w:hAnsiTheme="majorHAnsi"/>
          <w:i/>
          <w:spacing w:val="5"/>
        </w:rPr>
        <w:t>e</w:t>
      </w:r>
      <w:r w:rsidRPr="00C57228">
        <w:rPr>
          <w:rFonts w:asciiTheme="majorHAnsi" w:hAnsiTheme="majorHAnsi"/>
          <w:i/>
          <w:spacing w:val="4"/>
        </w:rPr>
        <w:t>rs</w:t>
      </w:r>
      <w:r w:rsidRPr="00C57228">
        <w:rPr>
          <w:rFonts w:asciiTheme="majorHAnsi" w:hAnsiTheme="majorHAnsi"/>
          <w:i/>
          <w:spacing w:val="6"/>
        </w:rPr>
        <w:t>h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</w:rPr>
        <w:t>p</w:t>
      </w:r>
      <w:r w:rsidRPr="00C57228">
        <w:rPr>
          <w:rFonts w:asciiTheme="majorHAnsi" w:hAnsiTheme="majorHAnsi"/>
          <w:i/>
          <w:spacing w:val="2"/>
        </w:rPr>
        <w:t xml:space="preserve"> </w:t>
      </w:r>
      <w:r w:rsidRPr="00C57228">
        <w:rPr>
          <w:rFonts w:asciiTheme="majorHAnsi" w:hAnsiTheme="majorHAnsi"/>
          <w:i/>
          <w:spacing w:val="7"/>
        </w:rPr>
        <w:t>T</w:t>
      </w:r>
      <w:r w:rsidRPr="00C57228">
        <w:rPr>
          <w:rFonts w:asciiTheme="majorHAnsi" w:hAnsiTheme="majorHAnsi"/>
          <w:i/>
          <w:spacing w:val="4"/>
        </w:rPr>
        <w:t>r</w:t>
      </w:r>
      <w:r w:rsidRPr="00C57228">
        <w:rPr>
          <w:rFonts w:asciiTheme="majorHAnsi" w:hAnsiTheme="majorHAnsi"/>
          <w:i/>
          <w:spacing w:val="6"/>
        </w:rPr>
        <w:t>a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  <w:spacing w:val="4"/>
        </w:rPr>
        <w:t>i</w:t>
      </w:r>
      <w:r w:rsidRPr="00C57228">
        <w:rPr>
          <w:rFonts w:asciiTheme="majorHAnsi" w:hAnsiTheme="majorHAnsi"/>
          <w:i/>
          <w:spacing w:val="6"/>
        </w:rPr>
        <w:t>n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8"/>
        </w:rPr>
        <w:t xml:space="preserve"> </w:t>
      </w: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  <w:spacing w:val="6"/>
        </w:rPr>
        <w:t>ou</w:t>
      </w:r>
      <w:r w:rsidRPr="00C57228">
        <w:rPr>
          <w:rFonts w:asciiTheme="majorHAnsi" w:hAnsiTheme="majorHAnsi"/>
          <w:i/>
          <w:spacing w:val="4"/>
        </w:rPr>
        <w:t>rs</w:t>
      </w:r>
      <w:r w:rsidRPr="00C57228">
        <w:rPr>
          <w:rFonts w:asciiTheme="majorHAnsi" w:hAnsiTheme="majorHAnsi"/>
          <w:i/>
        </w:rPr>
        <w:t>e</w:t>
      </w:r>
    </w:p>
    <w:p w14:paraId="5BAF586E" w14:textId="77777777" w:rsidR="00E00276" w:rsidRPr="00C57228" w:rsidRDefault="00E0027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0E0537E" w14:textId="77777777" w:rsidR="00E00276" w:rsidRPr="00C57228" w:rsidRDefault="00C57228">
      <w:pPr>
        <w:spacing w:line="480" w:lineRule="auto"/>
        <w:ind w:left="104" w:right="2091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4"/>
        </w:rPr>
        <w:t>C</w:t>
      </w:r>
      <w:r w:rsidRPr="00C57228">
        <w:rPr>
          <w:rFonts w:asciiTheme="majorHAnsi" w:hAnsiTheme="majorHAnsi"/>
          <w:i/>
          <w:spacing w:val="5"/>
        </w:rPr>
        <w:t>R</w:t>
      </w:r>
      <w:r w:rsidRPr="00C57228">
        <w:rPr>
          <w:rFonts w:asciiTheme="majorHAnsi" w:hAnsiTheme="majorHAnsi"/>
          <w:i/>
        </w:rPr>
        <w:t xml:space="preserve">B </w:t>
      </w:r>
      <w:r w:rsidRPr="00C57228">
        <w:rPr>
          <w:rFonts w:asciiTheme="majorHAnsi" w:hAnsiTheme="majorHAnsi"/>
          <w:i/>
          <w:spacing w:val="5"/>
        </w:rPr>
        <w:t>POV</w:t>
      </w:r>
      <w:r w:rsidRPr="00C57228">
        <w:rPr>
          <w:rFonts w:asciiTheme="majorHAnsi" w:hAnsiTheme="majorHAnsi"/>
          <w:i/>
        </w:rPr>
        <w:t>A</w:t>
      </w:r>
    </w:p>
    <w:p w14:paraId="68EFF950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593C6BAB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DFB77C1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332E11E3" w14:textId="77777777" w:rsidR="00E00276" w:rsidRPr="00C57228" w:rsidRDefault="00E00276">
      <w:pPr>
        <w:spacing w:before="20" w:line="200" w:lineRule="exact"/>
        <w:rPr>
          <w:rFonts w:asciiTheme="majorHAnsi" w:hAnsiTheme="majorHAnsi"/>
        </w:rPr>
      </w:pPr>
    </w:p>
    <w:p w14:paraId="0971052A" w14:textId="77777777" w:rsidR="00E00276" w:rsidRPr="00C57228" w:rsidRDefault="00C57228">
      <w:pPr>
        <w:spacing w:line="488" w:lineRule="auto"/>
        <w:ind w:left="104" w:right="731"/>
        <w:rPr>
          <w:rFonts w:asciiTheme="majorHAnsi" w:hAnsiTheme="majorHAnsi"/>
        </w:rPr>
      </w:pPr>
      <w:r w:rsidRPr="00C57228">
        <w:rPr>
          <w:rFonts w:asciiTheme="majorHAnsi" w:hAnsiTheme="majorHAnsi"/>
          <w:b/>
          <w:bCs/>
          <w:spacing w:val="11"/>
        </w:rPr>
        <w:t>P</w:t>
      </w:r>
      <w:r w:rsidRPr="00C57228">
        <w:rPr>
          <w:rFonts w:asciiTheme="majorHAnsi" w:hAnsiTheme="majorHAnsi"/>
          <w:b/>
          <w:bCs/>
          <w:spacing w:val="10"/>
        </w:rPr>
        <w:t>E</w:t>
      </w:r>
      <w:r w:rsidRPr="00C57228">
        <w:rPr>
          <w:rFonts w:asciiTheme="majorHAnsi" w:hAnsiTheme="majorHAnsi"/>
          <w:b/>
          <w:bCs/>
          <w:spacing w:val="9"/>
        </w:rPr>
        <w:t>RS</w:t>
      </w:r>
      <w:r w:rsidRPr="00C57228">
        <w:rPr>
          <w:rFonts w:asciiTheme="majorHAnsi" w:hAnsiTheme="majorHAnsi"/>
          <w:b/>
          <w:bCs/>
          <w:spacing w:val="10"/>
        </w:rPr>
        <w:t>ON</w:t>
      </w:r>
      <w:r w:rsidRPr="00C57228">
        <w:rPr>
          <w:rFonts w:asciiTheme="majorHAnsi" w:hAnsiTheme="majorHAnsi"/>
          <w:b/>
          <w:bCs/>
          <w:spacing w:val="7"/>
        </w:rPr>
        <w:t>A</w:t>
      </w:r>
      <w:r w:rsidRPr="00C57228">
        <w:rPr>
          <w:rFonts w:asciiTheme="majorHAnsi" w:hAnsiTheme="majorHAnsi"/>
          <w:b/>
          <w:bCs/>
        </w:rPr>
        <w:t>L</w:t>
      </w:r>
      <w:r w:rsidRPr="00C57228">
        <w:rPr>
          <w:rFonts w:asciiTheme="majorHAnsi" w:hAnsiTheme="majorHAnsi"/>
          <w:b/>
          <w:bCs/>
          <w:spacing w:val="10"/>
        </w:rPr>
        <w:t xml:space="preserve"> </w:t>
      </w:r>
      <w:r w:rsidRPr="00C57228">
        <w:rPr>
          <w:rFonts w:asciiTheme="majorHAnsi" w:hAnsiTheme="majorHAnsi"/>
          <w:b/>
          <w:bCs/>
          <w:spacing w:val="9"/>
        </w:rPr>
        <w:t>S</w:t>
      </w:r>
      <w:r w:rsidRPr="00C57228">
        <w:rPr>
          <w:rFonts w:asciiTheme="majorHAnsi" w:hAnsiTheme="majorHAnsi"/>
          <w:b/>
          <w:bCs/>
          <w:spacing w:val="10"/>
        </w:rPr>
        <w:t>KI</w:t>
      </w:r>
      <w:r w:rsidRPr="00C57228">
        <w:rPr>
          <w:rFonts w:asciiTheme="majorHAnsi" w:hAnsiTheme="majorHAnsi"/>
          <w:b/>
          <w:bCs/>
          <w:spacing w:val="8"/>
        </w:rPr>
        <w:t>LL</w:t>
      </w:r>
      <w:r w:rsidRPr="00C57228">
        <w:rPr>
          <w:rFonts w:asciiTheme="majorHAnsi" w:hAnsiTheme="majorHAnsi"/>
          <w:b/>
          <w:bCs/>
        </w:rPr>
        <w:t>S</w:t>
      </w:r>
      <w:r w:rsidRPr="00C57228">
        <w:rPr>
          <w:rFonts w:asciiTheme="majorHAnsi" w:hAnsiTheme="majorHAnsi"/>
        </w:rPr>
        <w:t xml:space="preserve"> </w:t>
      </w:r>
      <w:r w:rsidRPr="00C57228">
        <w:rPr>
          <w:rFonts w:asciiTheme="majorHAnsi" w:hAnsiTheme="majorHAnsi"/>
          <w:i/>
        </w:rPr>
        <w:t>Pl</w:t>
      </w:r>
      <w:r w:rsidRPr="00C57228">
        <w:rPr>
          <w:rFonts w:asciiTheme="majorHAnsi" w:hAnsiTheme="majorHAnsi"/>
          <w:i/>
          <w:spacing w:val="1"/>
        </w:rPr>
        <w:t>ann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-8"/>
        </w:rPr>
        <w:t xml:space="preserve"> </w:t>
      </w:r>
      <w:r w:rsidRPr="00C57228">
        <w:rPr>
          <w:rFonts w:asciiTheme="majorHAnsi" w:hAnsiTheme="majorHAnsi"/>
          <w:i/>
          <w:spacing w:val="1"/>
        </w:rPr>
        <w:t>S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te</w:t>
      </w:r>
      <w:r w:rsidRPr="00C57228">
        <w:rPr>
          <w:rFonts w:asciiTheme="majorHAnsi" w:hAnsiTheme="majorHAnsi"/>
          <w:i/>
          <w:spacing w:val="1"/>
        </w:rPr>
        <w:t>g</w:t>
      </w:r>
      <w:r w:rsidRPr="00C57228">
        <w:rPr>
          <w:rFonts w:asciiTheme="majorHAnsi" w:hAnsiTheme="majorHAnsi"/>
          <w:i/>
        </w:rPr>
        <w:t>ic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lly An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>y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</w:rPr>
        <w:t>f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r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  <w:spacing w:val="1"/>
        </w:rPr>
        <w:t>d</w:t>
      </w:r>
      <w:r w:rsidRPr="00C57228">
        <w:rPr>
          <w:rFonts w:asciiTheme="majorHAnsi" w:hAnsiTheme="majorHAnsi"/>
          <w:i/>
        </w:rPr>
        <w:t>et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il</w:t>
      </w:r>
    </w:p>
    <w:p w14:paraId="4FDFCB9D" w14:textId="77777777" w:rsidR="00E00276" w:rsidRPr="00C57228" w:rsidRDefault="00C57228">
      <w:pPr>
        <w:spacing w:before="20"/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1"/>
        </w:rPr>
        <w:t>oo</w:t>
      </w:r>
      <w:r w:rsidRPr="00C57228">
        <w:rPr>
          <w:rFonts w:asciiTheme="majorHAnsi" w:hAnsiTheme="majorHAnsi"/>
          <w:i/>
        </w:rPr>
        <w:t>d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</w:rPr>
        <w:t>c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mm</w:t>
      </w:r>
      <w:r w:rsidRPr="00C57228">
        <w:rPr>
          <w:rFonts w:asciiTheme="majorHAnsi" w:hAnsiTheme="majorHAnsi"/>
          <w:i/>
          <w:spacing w:val="-1"/>
        </w:rPr>
        <w:t>u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ic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r</w:t>
      </w:r>
    </w:p>
    <w:p w14:paraId="57931815" w14:textId="77777777" w:rsidR="00E00276" w:rsidRPr="00C57228" w:rsidRDefault="00E00276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410FB37F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ctf</w:t>
      </w:r>
      <w:r w:rsidRPr="00C57228">
        <w:rPr>
          <w:rFonts w:asciiTheme="majorHAnsi" w:hAnsiTheme="majorHAnsi"/>
          <w:i/>
          <w:spacing w:val="1"/>
        </w:rPr>
        <w:t>u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</w:rPr>
        <w:t>&amp;</w:t>
      </w:r>
      <w:r w:rsidRPr="00C57228">
        <w:rPr>
          <w:rFonts w:asciiTheme="majorHAnsi" w:hAnsiTheme="majorHAnsi"/>
          <w:i/>
          <w:spacing w:val="-8"/>
        </w:rPr>
        <w:t xml:space="preserve"> 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</w:rPr>
        <w:t>tic</w:t>
      </w:r>
      <w:r w:rsidRPr="00C57228">
        <w:rPr>
          <w:rFonts w:asciiTheme="majorHAnsi" w:hAnsiTheme="majorHAnsi"/>
          <w:i/>
          <w:spacing w:val="1"/>
        </w:rPr>
        <w:t>u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te</w:t>
      </w:r>
    </w:p>
    <w:p w14:paraId="1265EF1F" w14:textId="77777777" w:rsidR="00E00276" w:rsidRPr="00C57228" w:rsidRDefault="00E00276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6B9345E3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A</w:t>
      </w:r>
      <w:r w:rsidRPr="00C57228">
        <w:rPr>
          <w:rFonts w:asciiTheme="majorHAnsi" w:hAnsiTheme="majorHAnsi"/>
          <w:i/>
          <w:spacing w:val="1"/>
        </w:rPr>
        <w:t>b</w:t>
      </w:r>
      <w:r w:rsidRPr="00C57228">
        <w:rPr>
          <w:rFonts w:asciiTheme="majorHAnsi" w:hAnsiTheme="majorHAnsi"/>
          <w:i/>
        </w:rPr>
        <w:t>le</w:t>
      </w:r>
      <w:r w:rsidRPr="00C57228">
        <w:rPr>
          <w:rFonts w:asciiTheme="majorHAnsi" w:hAnsiTheme="majorHAnsi"/>
          <w:i/>
          <w:spacing w:val="-4"/>
        </w:rPr>
        <w:t xml:space="preserve"> </w:t>
      </w:r>
      <w:r w:rsidRPr="00C57228">
        <w:rPr>
          <w:rFonts w:asciiTheme="majorHAnsi" w:hAnsiTheme="majorHAnsi"/>
          <w:i/>
        </w:rPr>
        <w:t>to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1"/>
        </w:rPr>
        <w:t>d</w:t>
      </w:r>
      <w:r w:rsidRPr="00C57228">
        <w:rPr>
          <w:rFonts w:asciiTheme="majorHAnsi" w:hAnsiTheme="majorHAnsi"/>
          <w:i/>
        </w:rPr>
        <w:t>e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tify</w:t>
      </w:r>
      <w:r w:rsidRPr="00C57228">
        <w:rPr>
          <w:rFonts w:asciiTheme="majorHAnsi" w:hAnsiTheme="majorHAnsi"/>
          <w:i/>
          <w:spacing w:val="-6"/>
        </w:rPr>
        <w:t xml:space="preserve"> </w:t>
      </w:r>
      <w:r w:rsidRPr="00C57228">
        <w:rPr>
          <w:rFonts w:asciiTheme="majorHAnsi" w:hAnsiTheme="majorHAnsi"/>
          <w:i/>
          <w:spacing w:val="1"/>
        </w:rPr>
        <w:t>c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</w:rPr>
        <w:t>itic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-6"/>
        </w:rPr>
        <w:t xml:space="preserve"> </w:t>
      </w:r>
      <w:r w:rsidRPr="00C57228">
        <w:rPr>
          <w:rFonts w:asciiTheme="majorHAnsi" w:hAnsiTheme="majorHAnsi"/>
          <w:i/>
        </w:rPr>
        <w:t>is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1"/>
        </w:rPr>
        <w:t>u</w:t>
      </w:r>
      <w:r w:rsidRPr="00C57228">
        <w:rPr>
          <w:rFonts w:asciiTheme="majorHAnsi" w:hAnsiTheme="majorHAnsi"/>
          <w:i/>
        </w:rPr>
        <w:t>es</w:t>
      </w:r>
    </w:p>
    <w:p w14:paraId="0BECF633" w14:textId="77777777" w:rsidR="00E00276" w:rsidRPr="00C57228" w:rsidRDefault="00E00276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1CADC930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Ex</w:t>
      </w:r>
      <w:r w:rsidRPr="00C57228">
        <w:rPr>
          <w:rFonts w:asciiTheme="majorHAnsi" w:hAnsiTheme="majorHAnsi"/>
          <w:i/>
          <w:spacing w:val="1"/>
        </w:rPr>
        <w:t>c</w:t>
      </w:r>
      <w:r w:rsidRPr="00C57228">
        <w:rPr>
          <w:rFonts w:asciiTheme="majorHAnsi" w:hAnsiTheme="majorHAnsi"/>
          <w:i/>
        </w:rPr>
        <w:t>elle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-7"/>
        </w:rPr>
        <w:t xml:space="preserve"> 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1"/>
        </w:rPr>
        <w:t>gan</w:t>
      </w:r>
      <w:r w:rsidRPr="00C57228">
        <w:rPr>
          <w:rFonts w:asciiTheme="majorHAnsi" w:hAnsiTheme="majorHAnsi"/>
          <w:i/>
        </w:rPr>
        <w:t>i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ti</w:t>
      </w:r>
      <w:r w:rsidRPr="00C57228">
        <w:rPr>
          <w:rFonts w:asciiTheme="majorHAnsi" w:hAnsiTheme="majorHAnsi"/>
          <w:i/>
          <w:spacing w:val="1"/>
        </w:rPr>
        <w:t>ona</w:t>
      </w:r>
      <w:r w:rsidRPr="00C57228">
        <w:rPr>
          <w:rFonts w:asciiTheme="majorHAnsi" w:hAnsiTheme="majorHAnsi"/>
          <w:i/>
        </w:rPr>
        <w:t>l</w:t>
      </w:r>
      <w:r w:rsidRPr="00C57228">
        <w:rPr>
          <w:rFonts w:asciiTheme="majorHAnsi" w:hAnsiTheme="majorHAnsi"/>
          <w:i/>
          <w:spacing w:val="-12"/>
        </w:rPr>
        <w:t xml:space="preserve"> </w:t>
      </w:r>
      <w:r w:rsidRPr="00C57228">
        <w:rPr>
          <w:rFonts w:asciiTheme="majorHAnsi" w:hAnsiTheme="majorHAnsi"/>
          <w:i/>
        </w:rPr>
        <w:t>skills</w:t>
      </w:r>
    </w:p>
    <w:p w14:paraId="520BF4ED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2FC014AC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6E5C586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67D7AAFA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57C7180E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0BF2A5C2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6CDC0B1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4E662F80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41391C3D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46FD28BA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91035DE" w14:textId="77777777" w:rsidR="00E00276" w:rsidRPr="00C57228" w:rsidRDefault="00E00276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7DEF7EBB" w14:textId="77777777" w:rsidR="00E00276" w:rsidRPr="00C57228" w:rsidRDefault="00C57228">
      <w:pPr>
        <w:ind w:left="104"/>
        <w:rPr>
          <w:rFonts w:asciiTheme="majorHAnsi" w:hAnsiTheme="majorHAnsi"/>
          <w:b/>
          <w:bCs/>
        </w:rPr>
      </w:pPr>
      <w:r w:rsidRPr="00C57228">
        <w:rPr>
          <w:rFonts w:asciiTheme="majorHAnsi" w:hAnsiTheme="majorHAnsi"/>
          <w:b/>
          <w:bCs/>
          <w:spacing w:val="11"/>
        </w:rPr>
        <w:t>P</w:t>
      </w:r>
      <w:r w:rsidRPr="00C57228">
        <w:rPr>
          <w:rFonts w:asciiTheme="majorHAnsi" w:hAnsiTheme="majorHAnsi"/>
          <w:b/>
          <w:bCs/>
          <w:spacing w:val="10"/>
        </w:rPr>
        <w:t>E</w:t>
      </w:r>
      <w:r w:rsidRPr="00C57228">
        <w:rPr>
          <w:rFonts w:asciiTheme="majorHAnsi" w:hAnsiTheme="majorHAnsi"/>
          <w:b/>
          <w:bCs/>
          <w:spacing w:val="9"/>
        </w:rPr>
        <w:t>RS</w:t>
      </w:r>
      <w:r w:rsidRPr="00C57228">
        <w:rPr>
          <w:rFonts w:asciiTheme="majorHAnsi" w:hAnsiTheme="majorHAnsi"/>
          <w:b/>
          <w:bCs/>
          <w:spacing w:val="10"/>
        </w:rPr>
        <w:t>ON</w:t>
      </w:r>
      <w:r w:rsidRPr="00C57228">
        <w:rPr>
          <w:rFonts w:asciiTheme="majorHAnsi" w:hAnsiTheme="majorHAnsi"/>
          <w:b/>
          <w:bCs/>
          <w:spacing w:val="7"/>
        </w:rPr>
        <w:t>A</w:t>
      </w:r>
      <w:r w:rsidRPr="00C57228">
        <w:rPr>
          <w:rFonts w:asciiTheme="majorHAnsi" w:hAnsiTheme="majorHAnsi"/>
          <w:b/>
          <w:bCs/>
        </w:rPr>
        <w:t>L</w:t>
      </w:r>
      <w:r w:rsidRPr="00C57228">
        <w:rPr>
          <w:rFonts w:asciiTheme="majorHAnsi" w:hAnsiTheme="majorHAnsi"/>
          <w:b/>
          <w:bCs/>
          <w:spacing w:val="8"/>
        </w:rPr>
        <w:t xml:space="preserve"> </w:t>
      </w:r>
      <w:r w:rsidRPr="00C57228">
        <w:rPr>
          <w:rFonts w:asciiTheme="majorHAnsi" w:hAnsiTheme="majorHAnsi"/>
          <w:b/>
          <w:bCs/>
          <w:spacing w:val="10"/>
        </w:rPr>
        <w:t>D</w:t>
      </w:r>
      <w:r w:rsidRPr="00C57228">
        <w:rPr>
          <w:rFonts w:asciiTheme="majorHAnsi" w:hAnsiTheme="majorHAnsi"/>
          <w:b/>
          <w:bCs/>
          <w:spacing w:val="8"/>
        </w:rPr>
        <w:t>E</w:t>
      </w:r>
      <w:r w:rsidRPr="00C57228">
        <w:rPr>
          <w:rFonts w:asciiTheme="majorHAnsi" w:hAnsiTheme="majorHAnsi"/>
          <w:b/>
          <w:bCs/>
          <w:spacing w:val="13"/>
        </w:rPr>
        <w:t>T</w:t>
      </w:r>
      <w:r w:rsidRPr="00C57228">
        <w:rPr>
          <w:rFonts w:asciiTheme="majorHAnsi" w:hAnsiTheme="majorHAnsi"/>
          <w:b/>
          <w:bCs/>
          <w:spacing w:val="7"/>
        </w:rPr>
        <w:t>A</w:t>
      </w:r>
      <w:r w:rsidRPr="00C57228">
        <w:rPr>
          <w:rFonts w:asciiTheme="majorHAnsi" w:hAnsiTheme="majorHAnsi"/>
          <w:b/>
          <w:bCs/>
          <w:spacing w:val="10"/>
        </w:rPr>
        <w:t>I</w:t>
      </w:r>
      <w:r w:rsidRPr="00C57228">
        <w:rPr>
          <w:rFonts w:asciiTheme="majorHAnsi" w:hAnsiTheme="majorHAnsi"/>
          <w:b/>
          <w:bCs/>
          <w:spacing w:val="8"/>
        </w:rPr>
        <w:t>L</w:t>
      </w:r>
      <w:r w:rsidRPr="00C57228">
        <w:rPr>
          <w:rFonts w:asciiTheme="majorHAnsi" w:hAnsiTheme="majorHAnsi"/>
          <w:b/>
          <w:bCs/>
        </w:rPr>
        <w:t>S</w:t>
      </w:r>
    </w:p>
    <w:p w14:paraId="67DDBA27" w14:textId="77777777" w:rsidR="00E00276" w:rsidRPr="00C57228" w:rsidRDefault="00E00276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457FF042" w14:textId="77777777" w:rsidR="00C57228" w:rsidRDefault="00C57228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Danny Mckenzie</w:t>
      </w:r>
    </w:p>
    <w:p w14:paraId="3DCC4577" w14:textId="2A060F26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1"/>
        </w:rPr>
        <w:t>9</w:t>
      </w:r>
      <w:r w:rsidRPr="00C57228">
        <w:rPr>
          <w:rFonts w:asciiTheme="majorHAnsi" w:hAnsiTheme="majorHAnsi"/>
          <w:i/>
        </w:rPr>
        <w:t>9</w:t>
      </w:r>
      <w:r w:rsidRPr="00C57228">
        <w:rPr>
          <w:rFonts w:asciiTheme="majorHAnsi" w:hAnsiTheme="majorHAnsi"/>
          <w:i/>
        </w:rPr>
        <w:t xml:space="preserve"> A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ywhere</w:t>
      </w:r>
      <w:r w:rsidRPr="00C57228">
        <w:rPr>
          <w:rFonts w:asciiTheme="majorHAnsi" w:hAnsiTheme="majorHAnsi"/>
          <w:i/>
          <w:spacing w:val="-8"/>
        </w:rPr>
        <w:t xml:space="preserve"> </w:t>
      </w:r>
      <w:r w:rsidRPr="00C57228">
        <w:rPr>
          <w:rFonts w:asciiTheme="majorHAnsi" w:hAnsiTheme="majorHAnsi"/>
          <w:i/>
        </w:rPr>
        <w:t>R</w:t>
      </w:r>
      <w:r w:rsidRPr="00C57228">
        <w:rPr>
          <w:rFonts w:asciiTheme="majorHAnsi" w:hAnsiTheme="majorHAnsi"/>
          <w:i/>
          <w:spacing w:val="-1"/>
        </w:rPr>
        <w:t>o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d</w:t>
      </w:r>
    </w:p>
    <w:p w14:paraId="6091C982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-3"/>
        </w:rPr>
        <w:t>W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lv</w:t>
      </w:r>
      <w:r w:rsidRPr="00C57228">
        <w:rPr>
          <w:rFonts w:asciiTheme="majorHAnsi" w:hAnsiTheme="majorHAnsi"/>
          <w:i/>
          <w:spacing w:val="3"/>
        </w:rPr>
        <w:t>e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  <w:spacing w:val="1"/>
        </w:rPr>
        <w:t>ha</w:t>
      </w:r>
      <w:r w:rsidRPr="00C57228">
        <w:rPr>
          <w:rFonts w:asciiTheme="majorHAnsi" w:hAnsiTheme="majorHAnsi"/>
          <w:i/>
        </w:rPr>
        <w:t>m</w:t>
      </w:r>
      <w:r w:rsidRPr="00C57228">
        <w:rPr>
          <w:rFonts w:asciiTheme="majorHAnsi" w:hAnsiTheme="majorHAnsi"/>
          <w:i/>
          <w:spacing w:val="1"/>
        </w:rPr>
        <w:t>p</w:t>
      </w:r>
      <w:r w:rsidRPr="00C57228">
        <w:rPr>
          <w:rFonts w:asciiTheme="majorHAnsi" w:hAnsiTheme="majorHAnsi"/>
          <w:i/>
        </w:rPr>
        <w:t>t</w:t>
      </w:r>
      <w:r w:rsidRPr="00C57228">
        <w:rPr>
          <w:rFonts w:asciiTheme="majorHAnsi" w:hAnsiTheme="majorHAnsi"/>
          <w:i/>
          <w:spacing w:val="1"/>
        </w:rPr>
        <w:t>o</w:t>
      </w:r>
      <w:r w:rsidRPr="00C57228">
        <w:rPr>
          <w:rFonts w:asciiTheme="majorHAnsi" w:hAnsiTheme="majorHAnsi"/>
          <w:i/>
        </w:rPr>
        <w:t>n</w:t>
      </w:r>
    </w:p>
    <w:p w14:paraId="53EC73EA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-3"/>
        </w:rPr>
        <w:t>W</w:t>
      </w:r>
      <w:r w:rsidRPr="00C57228">
        <w:rPr>
          <w:rFonts w:asciiTheme="majorHAnsi" w:hAnsiTheme="majorHAnsi"/>
          <w:i/>
        </w:rPr>
        <w:t>1</w:t>
      </w:r>
      <w:r w:rsidRPr="00C57228">
        <w:rPr>
          <w:rFonts w:asciiTheme="majorHAnsi" w:hAnsiTheme="majorHAnsi"/>
          <w:i/>
          <w:spacing w:val="-2"/>
        </w:rPr>
        <w:t xml:space="preserve"> </w:t>
      </w:r>
      <w:r w:rsidRPr="00C57228">
        <w:rPr>
          <w:rFonts w:asciiTheme="majorHAnsi" w:hAnsiTheme="majorHAnsi"/>
          <w:i/>
          <w:spacing w:val="1"/>
        </w:rPr>
        <w:t>7</w:t>
      </w:r>
      <w:r w:rsidRPr="00C57228">
        <w:rPr>
          <w:rFonts w:asciiTheme="majorHAnsi" w:hAnsiTheme="majorHAnsi"/>
          <w:i/>
        </w:rPr>
        <w:t>JJ</w:t>
      </w:r>
    </w:p>
    <w:p w14:paraId="3127C33B" w14:textId="77777777" w:rsidR="00E00276" w:rsidRPr="00C57228" w:rsidRDefault="00E0027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5D798580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T: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  <w:spacing w:val="1"/>
        </w:rPr>
        <w:t>019</w:t>
      </w:r>
      <w:r w:rsidRPr="00C57228">
        <w:rPr>
          <w:rFonts w:asciiTheme="majorHAnsi" w:hAnsiTheme="majorHAnsi"/>
          <w:i/>
          <w:spacing w:val="-1"/>
        </w:rPr>
        <w:t>0</w:t>
      </w:r>
      <w:r w:rsidRPr="00C57228">
        <w:rPr>
          <w:rFonts w:asciiTheme="majorHAnsi" w:hAnsiTheme="majorHAnsi"/>
          <w:i/>
        </w:rPr>
        <w:t>2</w:t>
      </w:r>
      <w:r w:rsidRPr="00C57228">
        <w:rPr>
          <w:rFonts w:asciiTheme="majorHAnsi" w:hAnsiTheme="majorHAnsi"/>
          <w:i/>
          <w:spacing w:val="-4"/>
        </w:rPr>
        <w:t xml:space="preserve"> </w:t>
      </w:r>
      <w:r w:rsidRPr="00C57228">
        <w:rPr>
          <w:rFonts w:asciiTheme="majorHAnsi" w:hAnsiTheme="majorHAnsi"/>
          <w:i/>
          <w:spacing w:val="-1"/>
        </w:rPr>
        <w:t>2</w:t>
      </w:r>
      <w:r w:rsidRPr="00C57228">
        <w:rPr>
          <w:rFonts w:asciiTheme="majorHAnsi" w:hAnsiTheme="majorHAnsi"/>
          <w:i/>
          <w:spacing w:val="1"/>
        </w:rPr>
        <w:t>2</w:t>
      </w:r>
      <w:r w:rsidRPr="00C57228">
        <w:rPr>
          <w:rFonts w:asciiTheme="majorHAnsi" w:hAnsiTheme="majorHAnsi"/>
          <w:i/>
        </w:rPr>
        <w:t xml:space="preserve">2 </w:t>
      </w:r>
      <w:r w:rsidRPr="00C57228">
        <w:rPr>
          <w:rFonts w:asciiTheme="majorHAnsi" w:hAnsiTheme="majorHAnsi"/>
          <w:i/>
          <w:spacing w:val="-1"/>
        </w:rPr>
        <w:t>9</w:t>
      </w:r>
      <w:r w:rsidRPr="00C57228">
        <w:rPr>
          <w:rFonts w:asciiTheme="majorHAnsi" w:hAnsiTheme="majorHAnsi"/>
          <w:i/>
          <w:spacing w:val="1"/>
        </w:rPr>
        <w:t>99</w:t>
      </w:r>
      <w:r w:rsidRPr="00C57228">
        <w:rPr>
          <w:rFonts w:asciiTheme="majorHAnsi" w:hAnsiTheme="majorHAnsi"/>
          <w:i/>
        </w:rPr>
        <w:t>9</w:t>
      </w:r>
    </w:p>
    <w:p w14:paraId="1A035BE4" w14:textId="77777777" w:rsidR="00E00276" w:rsidRPr="00C57228" w:rsidRDefault="00C57228">
      <w:pPr>
        <w:spacing w:line="220" w:lineRule="exact"/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M:</w:t>
      </w:r>
      <w:r w:rsidRPr="00C57228">
        <w:rPr>
          <w:rFonts w:asciiTheme="majorHAnsi" w:hAnsiTheme="majorHAnsi"/>
          <w:i/>
          <w:spacing w:val="-1"/>
        </w:rPr>
        <w:t xml:space="preserve"> </w:t>
      </w:r>
      <w:r w:rsidRPr="00C57228">
        <w:rPr>
          <w:rFonts w:asciiTheme="majorHAnsi" w:hAnsiTheme="majorHAnsi"/>
          <w:i/>
          <w:spacing w:val="1"/>
        </w:rPr>
        <w:t>00</w:t>
      </w:r>
      <w:r w:rsidRPr="00C57228">
        <w:rPr>
          <w:rFonts w:asciiTheme="majorHAnsi" w:hAnsiTheme="majorHAnsi"/>
          <w:i/>
          <w:spacing w:val="2"/>
        </w:rPr>
        <w:t>0</w:t>
      </w:r>
      <w:r w:rsidRPr="00C57228">
        <w:rPr>
          <w:rFonts w:asciiTheme="majorHAnsi" w:hAnsiTheme="majorHAnsi"/>
          <w:i/>
        </w:rPr>
        <w:t>7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  <w:spacing w:val="1"/>
        </w:rPr>
        <w:t>55</w:t>
      </w:r>
      <w:r w:rsidRPr="00C57228">
        <w:rPr>
          <w:rFonts w:asciiTheme="majorHAnsi" w:hAnsiTheme="majorHAnsi"/>
          <w:i/>
        </w:rPr>
        <w:t>5</w:t>
      </w:r>
      <w:r w:rsidRPr="00C57228">
        <w:rPr>
          <w:rFonts w:asciiTheme="majorHAnsi" w:hAnsiTheme="majorHAnsi"/>
          <w:i/>
          <w:spacing w:val="-4"/>
        </w:rPr>
        <w:t xml:space="preserve"> </w:t>
      </w:r>
      <w:r w:rsidRPr="00C57228">
        <w:rPr>
          <w:rFonts w:asciiTheme="majorHAnsi" w:hAnsiTheme="majorHAnsi"/>
          <w:i/>
          <w:spacing w:val="1"/>
        </w:rPr>
        <w:t>3</w:t>
      </w:r>
      <w:r w:rsidRPr="00C57228">
        <w:rPr>
          <w:rFonts w:asciiTheme="majorHAnsi" w:hAnsiTheme="majorHAnsi"/>
          <w:i/>
          <w:spacing w:val="-1"/>
        </w:rPr>
        <w:t>3</w:t>
      </w:r>
      <w:r w:rsidRPr="00C57228">
        <w:rPr>
          <w:rFonts w:asciiTheme="majorHAnsi" w:hAnsiTheme="majorHAnsi"/>
          <w:i/>
          <w:spacing w:val="1"/>
        </w:rPr>
        <w:t>3</w:t>
      </w:r>
      <w:r w:rsidRPr="00C57228">
        <w:rPr>
          <w:rFonts w:asciiTheme="majorHAnsi" w:hAnsiTheme="majorHAnsi"/>
          <w:i/>
        </w:rPr>
        <w:t>3</w:t>
      </w:r>
    </w:p>
    <w:p w14:paraId="0DE8EBE2" w14:textId="6DEEFF10" w:rsidR="00E00276" w:rsidRPr="00C57228" w:rsidRDefault="00C57228">
      <w:pPr>
        <w:ind w:left="104" w:right="-50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1"/>
        </w:rPr>
        <w:t>E</w:t>
      </w:r>
      <w:r w:rsidRPr="00C57228">
        <w:rPr>
          <w:rFonts w:asciiTheme="majorHAnsi" w:hAnsiTheme="majorHAnsi"/>
          <w:i/>
        </w:rPr>
        <w:t>:</w:t>
      </w:r>
      <w:r w:rsidRPr="00C57228">
        <w:rPr>
          <w:rFonts w:asciiTheme="majorHAnsi" w:hAnsiTheme="majorHAnsi"/>
          <w:i/>
          <w:spacing w:val="-1"/>
        </w:rPr>
        <w:t xml:space="preserve"> </w:t>
      </w:r>
      <w:hyperlink r:id="rId5" w:history="1">
        <w:r w:rsidRPr="0067644B">
          <w:rPr>
            <w:rStyle w:val="Hyperlink"/>
            <w:rFonts w:asciiTheme="majorHAnsi" w:hAnsiTheme="majorHAnsi"/>
            <w:i/>
            <w:spacing w:val="-1"/>
          </w:rPr>
          <w:t>danny@gmail.com</w:t>
        </w:r>
      </w:hyperlink>
    </w:p>
    <w:p w14:paraId="3BADFD77" w14:textId="77777777" w:rsidR="00E00276" w:rsidRPr="00C57228" w:rsidRDefault="00E0027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CE19932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DO</w:t>
      </w:r>
      <w:r w:rsidRPr="00C57228">
        <w:rPr>
          <w:rFonts w:asciiTheme="majorHAnsi" w:hAnsiTheme="majorHAnsi"/>
          <w:i/>
          <w:spacing w:val="1"/>
        </w:rPr>
        <w:t>B</w:t>
      </w:r>
      <w:r w:rsidRPr="00C57228">
        <w:rPr>
          <w:rFonts w:asciiTheme="majorHAnsi" w:hAnsiTheme="majorHAnsi"/>
          <w:i/>
        </w:rPr>
        <w:t>:</w:t>
      </w:r>
      <w:r w:rsidRPr="00C57228">
        <w:rPr>
          <w:rFonts w:asciiTheme="majorHAnsi" w:hAnsiTheme="majorHAnsi"/>
          <w:i/>
          <w:spacing w:val="-3"/>
        </w:rPr>
        <w:t xml:space="preserve"> </w:t>
      </w:r>
      <w:r w:rsidRPr="00C57228">
        <w:rPr>
          <w:rFonts w:asciiTheme="majorHAnsi" w:hAnsiTheme="majorHAnsi"/>
          <w:i/>
          <w:spacing w:val="1"/>
        </w:rPr>
        <w:t>21</w:t>
      </w:r>
      <w:r w:rsidRPr="00C57228">
        <w:rPr>
          <w:rFonts w:asciiTheme="majorHAnsi" w:hAnsiTheme="majorHAnsi"/>
          <w:i/>
        </w:rPr>
        <w:t>/</w:t>
      </w:r>
      <w:r w:rsidRPr="00C57228">
        <w:rPr>
          <w:rFonts w:asciiTheme="majorHAnsi" w:hAnsiTheme="majorHAnsi"/>
          <w:i/>
          <w:spacing w:val="1"/>
        </w:rPr>
        <w:t>09</w:t>
      </w:r>
      <w:r w:rsidRPr="00C57228">
        <w:rPr>
          <w:rFonts w:asciiTheme="majorHAnsi" w:hAnsiTheme="majorHAnsi"/>
          <w:i/>
        </w:rPr>
        <w:t>/</w:t>
      </w:r>
      <w:r w:rsidRPr="00C57228">
        <w:rPr>
          <w:rFonts w:asciiTheme="majorHAnsi" w:hAnsiTheme="majorHAnsi"/>
          <w:i/>
          <w:spacing w:val="-1"/>
        </w:rPr>
        <w:t>1</w:t>
      </w:r>
      <w:r w:rsidRPr="00C57228">
        <w:rPr>
          <w:rFonts w:asciiTheme="majorHAnsi" w:hAnsiTheme="majorHAnsi"/>
          <w:i/>
          <w:spacing w:val="1"/>
        </w:rPr>
        <w:t>98</w:t>
      </w:r>
      <w:r w:rsidRPr="00C57228">
        <w:rPr>
          <w:rFonts w:asciiTheme="majorHAnsi" w:hAnsiTheme="majorHAnsi"/>
          <w:i/>
        </w:rPr>
        <w:t>4</w:t>
      </w:r>
    </w:p>
    <w:p w14:paraId="15BEDA46" w14:textId="77777777" w:rsidR="00E00276" w:rsidRPr="00C57228" w:rsidRDefault="00C57228">
      <w:pPr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</w:rPr>
        <w:t>Dr</w:t>
      </w:r>
      <w:r w:rsidRPr="00C57228">
        <w:rPr>
          <w:rFonts w:asciiTheme="majorHAnsi" w:hAnsiTheme="majorHAnsi"/>
          <w:i/>
          <w:spacing w:val="-1"/>
        </w:rPr>
        <w:t>i</w:t>
      </w:r>
      <w:r w:rsidRPr="00C57228">
        <w:rPr>
          <w:rFonts w:asciiTheme="majorHAnsi" w:hAnsiTheme="majorHAnsi"/>
          <w:i/>
        </w:rPr>
        <w:t>vi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</w:rPr>
        <w:t>g</w:t>
      </w:r>
      <w:r w:rsidRPr="00C57228">
        <w:rPr>
          <w:rFonts w:asciiTheme="majorHAnsi" w:hAnsiTheme="majorHAnsi"/>
          <w:i/>
          <w:spacing w:val="-5"/>
        </w:rPr>
        <w:t xml:space="preserve"> </w:t>
      </w:r>
      <w:r w:rsidRPr="00C57228">
        <w:rPr>
          <w:rFonts w:asciiTheme="majorHAnsi" w:hAnsiTheme="majorHAnsi"/>
          <w:i/>
        </w:rPr>
        <w:t>lice</w:t>
      </w:r>
      <w:r w:rsidRPr="00C57228">
        <w:rPr>
          <w:rFonts w:asciiTheme="majorHAnsi" w:hAnsiTheme="majorHAnsi"/>
          <w:i/>
          <w:spacing w:val="1"/>
        </w:rPr>
        <w:t>n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</w:rPr>
        <w:t>e:</w:t>
      </w:r>
      <w:r w:rsidRPr="00C57228">
        <w:rPr>
          <w:rFonts w:asciiTheme="majorHAnsi" w:hAnsiTheme="majorHAnsi"/>
          <w:i/>
          <w:spacing w:val="45"/>
        </w:rPr>
        <w:t xml:space="preserve"> </w:t>
      </w:r>
      <w:r w:rsidRPr="00C57228">
        <w:rPr>
          <w:rFonts w:asciiTheme="majorHAnsi" w:hAnsiTheme="majorHAnsi"/>
          <w:i/>
        </w:rPr>
        <w:t>Yes</w:t>
      </w:r>
    </w:p>
    <w:p w14:paraId="55C8715E" w14:textId="38DB9C6E" w:rsidR="00E00276" w:rsidRPr="00C57228" w:rsidRDefault="00C57228">
      <w:pPr>
        <w:spacing w:line="220" w:lineRule="exact"/>
        <w:ind w:left="104"/>
        <w:rPr>
          <w:rFonts w:asciiTheme="majorHAnsi" w:hAnsiTheme="majorHAnsi"/>
        </w:rPr>
      </w:pPr>
      <w:r w:rsidRPr="00C57228">
        <w:rPr>
          <w:rFonts w:asciiTheme="majorHAnsi" w:hAnsiTheme="majorHAnsi"/>
          <w:i/>
          <w:spacing w:val="-1"/>
        </w:rPr>
        <w:t>N</w:t>
      </w:r>
      <w:r w:rsidRPr="00C57228">
        <w:rPr>
          <w:rFonts w:asciiTheme="majorHAnsi" w:hAnsiTheme="majorHAnsi"/>
          <w:i/>
          <w:spacing w:val="1"/>
        </w:rPr>
        <w:t>a</w:t>
      </w:r>
      <w:r w:rsidRPr="00C57228">
        <w:rPr>
          <w:rFonts w:asciiTheme="majorHAnsi" w:hAnsiTheme="majorHAnsi"/>
          <w:i/>
        </w:rPr>
        <w:t>ti</w:t>
      </w:r>
      <w:r w:rsidRPr="00C57228">
        <w:rPr>
          <w:rFonts w:asciiTheme="majorHAnsi" w:hAnsiTheme="majorHAnsi"/>
          <w:i/>
          <w:spacing w:val="1"/>
        </w:rPr>
        <w:t>ona</w:t>
      </w:r>
      <w:r w:rsidRPr="00C57228">
        <w:rPr>
          <w:rFonts w:asciiTheme="majorHAnsi" w:hAnsiTheme="majorHAnsi"/>
          <w:i/>
        </w:rPr>
        <w:t>lity:</w:t>
      </w:r>
      <w:r w:rsidRPr="00C57228">
        <w:rPr>
          <w:rFonts w:asciiTheme="majorHAnsi" w:hAnsiTheme="majorHAnsi"/>
          <w:i/>
          <w:spacing w:val="-9"/>
        </w:rPr>
        <w:t xml:space="preserve"> </w:t>
      </w:r>
      <w:r w:rsidRPr="00C57228">
        <w:rPr>
          <w:rFonts w:asciiTheme="majorHAnsi" w:hAnsiTheme="majorHAnsi"/>
          <w:i/>
        </w:rPr>
        <w:t>B</w:t>
      </w:r>
      <w:r w:rsidRPr="00C57228">
        <w:rPr>
          <w:rFonts w:asciiTheme="majorHAnsi" w:hAnsiTheme="majorHAnsi"/>
          <w:i/>
          <w:spacing w:val="-1"/>
        </w:rPr>
        <w:t>r</w:t>
      </w:r>
      <w:r w:rsidRPr="00C57228">
        <w:rPr>
          <w:rFonts w:asciiTheme="majorHAnsi" w:hAnsiTheme="majorHAnsi"/>
          <w:i/>
        </w:rPr>
        <w:t>iti</w:t>
      </w:r>
      <w:r w:rsidRPr="00C57228">
        <w:rPr>
          <w:rFonts w:asciiTheme="majorHAnsi" w:hAnsiTheme="majorHAnsi"/>
          <w:i/>
          <w:spacing w:val="-1"/>
        </w:rPr>
        <w:t>s</w:t>
      </w:r>
      <w:r w:rsidRPr="00C57228">
        <w:rPr>
          <w:rFonts w:asciiTheme="majorHAnsi" w:hAnsiTheme="majorHAnsi"/>
          <w:i/>
        </w:rPr>
        <w:t>h</w:t>
      </w:r>
    </w:p>
    <w:p w14:paraId="05B1F6FF" w14:textId="77777777" w:rsidR="00E00276" w:rsidRPr="00C57228" w:rsidRDefault="00C57228">
      <w:pPr>
        <w:spacing w:before="70"/>
        <w:rPr>
          <w:rFonts w:asciiTheme="majorHAnsi" w:hAnsiTheme="majorHAnsi"/>
          <w:b/>
          <w:bCs/>
          <w:sz w:val="22"/>
          <w:szCs w:val="22"/>
        </w:rPr>
      </w:pPr>
      <w:r w:rsidRPr="00C57228">
        <w:rPr>
          <w:rFonts w:asciiTheme="majorHAnsi" w:hAnsiTheme="majorHAnsi"/>
        </w:rPr>
        <w:br w:type="column"/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PRE</w:t>
      </w:r>
      <w:r w:rsidRPr="00C57228">
        <w:rPr>
          <w:rFonts w:asciiTheme="majorHAnsi" w:hAnsiTheme="majorHAnsi"/>
          <w:b/>
          <w:bCs/>
          <w:spacing w:val="13"/>
          <w:sz w:val="22"/>
          <w:szCs w:val="22"/>
        </w:rPr>
        <w:t>V</w:t>
      </w:r>
      <w:r w:rsidRPr="00C57228">
        <w:rPr>
          <w:rFonts w:asciiTheme="majorHAnsi" w:hAnsiTheme="majorHAnsi"/>
          <w:b/>
          <w:bCs/>
          <w:spacing w:val="8"/>
          <w:sz w:val="22"/>
          <w:szCs w:val="22"/>
        </w:rPr>
        <w:t>I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OU</w:t>
      </w:r>
      <w:r w:rsidRPr="00C57228">
        <w:rPr>
          <w:rFonts w:asciiTheme="majorHAnsi" w:hAnsiTheme="majorHAnsi"/>
          <w:b/>
          <w:bCs/>
          <w:sz w:val="22"/>
          <w:szCs w:val="22"/>
        </w:rPr>
        <w:t>S</w:t>
      </w:r>
      <w:r w:rsidRPr="00C57228">
        <w:rPr>
          <w:rFonts w:asciiTheme="majorHAnsi" w:hAnsiTheme="majorHAnsi"/>
          <w:b/>
          <w:bCs/>
          <w:spacing w:val="23"/>
          <w:sz w:val="22"/>
          <w:szCs w:val="22"/>
        </w:rPr>
        <w:t xml:space="preserve"> </w:t>
      </w:r>
      <w:r w:rsidRPr="00C57228">
        <w:rPr>
          <w:rFonts w:asciiTheme="majorHAnsi" w:hAnsiTheme="majorHAnsi"/>
          <w:b/>
          <w:bCs/>
          <w:spacing w:val="13"/>
          <w:sz w:val="22"/>
          <w:szCs w:val="22"/>
        </w:rPr>
        <w:t>C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AREE</w:t>
      </w:r>
      <w:r w:rsidRPr="00C57228">
        <w:rPr>
          <w:rFonts w:asciiTheme="majorHAnsi" w:hAnsiTheme="majorHAnsi"/>
          <w:b/>
          <w:bCs/>
          <w:sz w:val="22"/>
          <w:szCs w:val="22"/>
        </w:rPr>
        <w:t>R</w:t>
      </w:r>
      <w:r w:rsidRPr="00C57228">
        <w:rPr>
          <w:rFonts w:asciiTheme="majorHAnsi" w:hAnsiTheme="majorHAnsi"/>
          <w:b/>
          <w:bCs/>
          <w:spacing w:val="23"/>
          <w:sz w:val="22"/>
          <w:szCs w:val="22"/>
        </w:rPr>
        <w:t xml:space="preserve"> </w:t>
      </w:r>
      <w:r w:rsidRPr="00C57228">
        <w:rPr>
          <w:rFonts w:asciiTheme="majorHAnsi" w:hAnsiTheme="majorHAnsi"/>
          <w:b/>
          <w:bCs/>
          <w:spacing w:val="13"/>
          <w:sz w:val="22"/>
          <w:szCs w:val="22"/>
        </w:rPr>
        <w:t>H</w:t>
      </w:r>
      <w:r w:rsidRPr="00C57228">
        <w:rPr>
          <w:rFonts w:asciiTheme="majorHAnsi" w:hAnsiTheme="majorHAnsi"/>
          <w:b/>
          <w:bCs/>
          <w:spacing w:val="10"/>
          <w:sz w:val="22"/>
          <w:szCs w:val="22"/>
        </w:rPr>
        <w:t>I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S</w:t>
      </w:r>
      <w:r w:rsidRPr="00C57228">
        <w:rPr>
          <w:rFonts w:asciiTheme="majorHAnsi" w:hAnsiTheme="majorHAnsi"/>
          <w:b/>
          <w:bCs/>
          <w:spacing w:val="14"/>
          <w:sz w:val="22"/>
          <w:szCs w:val="22"/>
        </w:rPr>
        <w:t>T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OR</w:t>
      </w:r>
      <w:r w:rsidRPr="00C57228">
        <w:rPr>
          <w:rFonts w:asciiTheme="majorHAnsi" w:hAnsiTheme="majorHAnsi"/>
          <w:b/>
          <w:bCs/>
          <w:sz w:val="22"/>
          <w:szCs w:val="22"/>
        </w:rPr>
        <w:t>Y</w:t>
      </w:r>
    </w:p>
    <w:p w14:paraId="175D51EE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21CE143" w14:textId="77777777" w:rsidR="00E00276" w:rsidRPr="00C57228" w:rsidRDefault="00E00276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58FAC452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3"/>
        </w:rPr>
        <w:t>We</w:t>
      </w:r>
      <w:r w:rsidRPr="00C57228">
        <w:rPr>
          <w:rFonts w:asciiTheme="majorHAnsi" w:hAnsiTheme="majorHAnsi"/>
          <w:b/>
          <w:i/>
          <w:spacing w:val="2"/>
        </w:rPr>
        <w:t>s</w:t>
      </w:r>
      <w:r w:rsidRPr="00C57228">
        <w:rPr>
          <w:rFonts w:asciiTheme="majorHAnsi" w:hAnsiTheme="majorHAnsi"/>
          <w:b/>
          <w:i/>
        </w:rPr>
        <w:t>t</w:t>
      </w:r>
      <w:r w:rsidRPr="00C57228">
        <w:rPr>
          <w:rFonts w:asciiTheme="majorHAnsi" w:hAnsiTheme="majorHAnsi"/>
          <w:b/>
          <w:i/>
          <w:spacing w:val="1"/>
        </w:rPr>
        <w:t xml:space="preserve"> B</w:t>
      </w:r>
      <w:r w:rsidRPr="00C57228">
        <w:rPr>
          <w:rFonts w:asciiTheme="majorHAnsi" w:hAnsiTheme="majorHAnsi"/>
          <w:b/>
          <w:i/>
          <w:spacing w:val="2"/>
        </w:rPr>
        <w:t>r</w:t>
      </w:r>
      <w:r w:rsidRPr="00C57228">
        <w:rPr>
          <w:rFonts w:asciiTheme="majorHAnsi" w:hAnsiTheme="majorHAnsi"/>
          <w:b/>
          <w:i/>
          <w:spacing w:val="3"/>
        </w:rPr>
        <w:t>o</w:t>
      </w:r>
      <w:r w:rsidRPr="00C57228">
        <w:rPr>
          <w:rFonts w:asciiTheme="majorHAnsi" w:hAnsiTheme="majorHAnsi"/>
          <w:b/>
          <w:i/>
          <w:spacing w:val="6"/>
        </w:rPr>
        <w:t>m</w:t>
      </w:r>
      <w:r w:rsidRPr="00C57228">
        <w:rPr>
          <w:rFonts w:asciiTheme="majorHAnsi" w:hAnsiTheme="majorHAnsi"/>
          <w:b/>
          <w:i/>
          <w:spacing w:val="1"/>
        </w:rPr>
        <w:t>w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  <w:spacing w:val="3"/>
        </w:rPr>
        <w:t>c</w:t>
      </w:r>
      <w:r w:rsidRPr="00C57228">
        <w:rPr>
          <w:rFonts w:asciiTheme="majorHAnsi" w:hAnsiTheme="majorHAnsi"/>
          <w:b/>
          <w:i/>
        </w:rPr>
        <w:t>h</w:t>
      </w:r>
      <w:r w:rsidRPr="00C57228">
        <w:rPr>
          <w:rFonts w:asciiTheme="majorHAnsi" w:hAnsiTheme="majorHAnsi"/>
          <w:b/>
          <w:i/>
          <w:spacing w:val="-2"/>
        </w:rPr>
        <w:t xml:space="preserve"> </w:t>
      </w:r>
      <w:r w:rsidRPr="00C57228">
        <w:rPr>
          <w:rFonts w:asciiTheme="majorHAnsi" w:hAnsiTheme="majorHAnsi"/>
          <w:b/>
          <w:i/>
          <w:spacing w:val="2"/>
        </w:rPr>
        <w:t>C</w:t>
      </w:r>
      <w:r w:rsidRPr="00C57228">
        <w:rPr>
          <w:rFonts w:asciiTheme="majorHAnsi" w:hAnsiTheme="majorHAnsi"/>
          <w:b/>
          <w:i/>
          <w:spacing w:val="1"/>
        </w:rPr>
        <w:t>o</w:t>
      </w:r>
      <w:r w:rsidRPr="00C57228">
        <w:rPr>
          <w:rFonts w:asciiTheme="majorHAnsi" w:hAnsiTheme="majorHAnsi"/>
          <w:b/>
          <w:i/>
          <w:spacing w:val="3"/>
        </w:rPr>
        <w:t>mm</w:t>
      </w:r>
      <w:r w:rsidRPr="00C57228">
        <w:rPr>
          <w:rFonts w:asciiTheme="majorHAnsi" w:hAnsiTheme="majorHAnsi"/>
          <w:b/>
          <w:i/>
          <w:spacing w:val="2"/>
        </w:rPr>
        <w:t>unit</w:t>
      </w:r>
      <w:r w:rsidRPr="00C57228">
        <w:rPr>
          <w:rFonts w:asciiTheme="majorHAnsi" w:hAnsiTheme="majorHAnsi"/>
          <w:b/>
          <w:i/>
        </w:rPr>
        <w:t>y</w:t>
      </w:r>
      <w:r w:rsidRPr="00C57228">
        <w:rPr>
          <w:rFonts w:asciiTheme="majorHAnsi" w:hAnsiTheme="majorHAnsi"/>
          <w:b/>
          <w:i/>
          <w:spacing w:val="-5"/>
        </w:rPr>
        <w:t xml:space="preserve"> </w:t>
      </w:r>
      <w:r w:rsidRPr="00C57228">
        <w:rPr>
          <w:rFonts w:asciiTheme="majorHAnsi" w:hAnsiTheme="majorHAnsi"/>
          <w:b/>
          <w:i/>
          <w:spacing w:val="1"/>
        </w:rPr>
        <w:t>C</w:t>
      </w:r>
      <w:r w:rsidRPr="00C57228">
        <w:rPr>
          <w:rFonts w:asciiTheme="majorHAnsi" w:hAnsiTheme="majorHAnsi"/>
          <w:b/>
          <w:i/>
          <w:spacing w:val="3"/>
        </w:rPr>
        <w:t>a</w:t>
      </w:r>
      <w:r w:rsidRPr="00C57228">
        <w:rPr>
          <w:rFonts w:asciiTheme="majorHAnsi" w:hAnsiTheme="majorHAnsi"/>
          <w:b/>
          <w:i/>
          <w:spacing w:val="2"/>
        </w:rPr>
        <w:t>r</w:t>
      </w:r>
      <w:r w:rsidRPr="00C57228">
        <w:rPr>
          <w:rFonts w:asciiTheme="majorHAnsi" w:hAnsiTheme="majorHAnsi"/>
          <w:b/>
          <w:i/>
        </w:rPr>
        <w:t>e</w:t>
      </w:r>
    </w:p>
    <w:p w14:paraId="274A56BB" w14:textId="77777777" w:rsidR="00E00276" w:rsidRPr="00C57228" w:rsidRDefault="00C57228">
      <w:pPr>
        <w:spacing w:line="220" w:lineRule="exact"/>
        <w:rPr>
          <w:rFonts w:asciiTheme="majorHAnsi" w:hAnsiTheme="majorHAnsi"/>
        </w:rPr>
      </w:pPr>
      <w:r w:rsidRPr="00C57228">
        <w:rPr>
          <w:rFonts w:asciiTheme="majorHAnsi" w:hAnsiTheme="majorHAnsi"/>
          <w:sz w:val="22"/>
          <w:szCs w:val="22"/>
        </w:rPr>
        <w:t>S</w:t>
      </w:r>
      <w:r w:rsidRPr="00C57228">
        <w:rPr>
          <w:rFonts w:asciiTheme="majorHAnsi" w:hAnsiTheme="majorHAnsi"/>
          <w:spacing w:val="-1"/>
          <w:sz w:val="22"/>
          <w:szCs w:val="22"/>
        </w:rPr>
        <w:t>U</w:t>
      </w:r>
      <w:r w:rsidRPr="00C57228">
        <w:rPr>
          <w:rFonts w:asciiTheme="majorHAnsi" w:hAnsiTheme="majorHAnsi"/>
          <w:spacing w:val="2"/>
          <w:sz w:val="22"/>
          <w:szCs w:val="22"/>
        </w:rPr>
        <w:t>P</w:t>
      </w:r>
      <w:r w:rsidRPr="00C57228">
        <w:rPr>
          <w:rFonts w:asciiTheme="majorHAnsi" w:hAnsiTheme="majorHAnsi"/>
          <w:sz w:val="22"/>
          <w:szCs w:val="22"/>
        </w:rPr>
        <w:t>P</w:t>
      </w:r>
      <w:r w:rsidRPr="00C57228">
        <w:rPr>
          <w:rFonts w:asciiTheme="majorHAnsi" w:hAnsiTheme="majorHAnsi"/>
          <w:spacing w:val="1"/>
          <w:sz w:val="22"/>
          <w:szCs w:val="22"/>
        </w:rPr>
        <w:t>O</w:t>
      </w:r>
      <w:r w:rsidRPr="00C57228">
        <w:rPr>
          <w:rFonts w:asciiTheme="majorHAnsi" w:hAnsiTheme="majorHAnsi"/>
          <w:spacing w:val="-15"/>
          <w:sz w:val="22"/>
          <w:szCs w:val="22"/>
        </w:rPr>
        <w:t>R</w:t>
      </w:r>
      <w:r w:rsidRPr="00C57228">
        <w:rPr>
          <w:rFonts w:asciiTheme="majorHAnsi" w:hAnsiTheme="majorHAnsi"/>
          <w:sz w:val="22"/>
          <w:szCs w:val="22"/>
        </w:rPr>
        <w:t>T</w:t>
      </w:r>
      <w:r w:rsidRPr="00C5722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7228">
        <w:rPr>
          <w:rFonts w:asciiTheme="majorHAnsi" w:hAnsiTheme="majorHAnsi"/>
          <w:spacing w:val="3"/>
          <w:sz w:val="22"/>
          <w:szCs w:val="22"/>
        </w:rPr>
        <w:t>W</w:t>
      </w:r>
      <w:r w:rsidRPr="00C57228">
        <w:rPr>
          <w:rFonts w:asciiTheme="majorHAnsi" w:hAnsiTheme="majorHAnsi"/>
          <w:spacing w:val="-1"/>
          <w:sz w:val="22"/>
          <w:szCs w:val="22"/>
        </w:rPr>
        <w:t>OR</w:t>
      </w:r>
      <w:r w:rsidRPr="00C57228">
        <w:rPr>
          <w:rFonts w:asciiTheme="majorHAnsi" w:hAnsiTheme="majorHAnsi"/>
          <w:spacing w:val="1"/>
          <w:sz w:val="22"/>
          <w:szCs w:val="22"/>
        </w:rPr>
        <w:t>K</w:t>
      </w:r>
      <w:r w:rsidRPr="00C57228">
        <w:rPr>
          <w:rFonts w:asciiTheme="majorHAnsi" w:hAnsiTheme="majorHAnsi"/>
          <w:spacing w:val="2"/>
          <w:sz w:val="22"/>
          <w:szCs w:val="22"/>
        </w:rPr>
        <w:t>E</w:t>
      </w:r>
      <w:r w:rsidRPr="00C57228">
        <w:rPr>
          <w:rFonts w:asciiTheme="majorHAnsi" w:hAnsiTheme="majorHAnsi"/>
          <w:sz w:val="22"/>
          <w:szCs w:val="22"/>
        </w:rPr>
        <w:t xml:space="preserve">R    </w:t>
      </w:r>
      <w:r w:rsidRPr="00C57228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7228">
        <w:rPr>
          <w:rFonts w:asciiTheme="majorHAnsi" w:hAnsiTheme="majorHAnsi"/>
          <w:spacing w:val="4"/>
        </w:rPr>
        <w:t>J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nu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1"/>
        </w:rPr>
        <w:t>200</w:t>
      </w:r>
      <w:r w:rsidRPr="00C57228">
        <w:rPr>
          <w:rFonts w:asciiTheme="majorHAnsi" w:hAnsiTheme="majorHAnsi"/>
        </w:rPr>
        <w:t>4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</w:rPr>
        <w:t>–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4"/>
        </w:rPr>
        <w:t>J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1"/>
        </w:rPr>
        <w:t>200</w:t>
      </w:r>
      <w:r w:rsidRPr="00C57228">
        <w:rPr>
          <w:rFonts w:asciiTheme="majorHAnsi" w:hAnsiTheme="majorHAnsi"/>
        </w:rPr>
        <w:t>5</w:t>
      </w:r>
    </w:p>
    <w:p w14:paraId="69EE0EB6" w14:textId="77777777" w:rsidR="00E00276" w:rsidRPr="00C57228" w:rsidRDefault="00E00276">
      <w:pPr>
        <w:spacing w:before="17" w:line="200" w:lineRule="exact"/>
        <w:rPr>
          <w:rFonts w:asciiTheme="majorHAnsi" w:hAnsiTheme="majorHAnsi"/>
        </w:rPr>
      </w:pPr>
    </w:p>
    <w:p w14:paraId="6CB74098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3"/>
        </w:rPr>
        <w:t>M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  <w:spacing w:val="3"/>
        </w:rPr>
        <w:t>dd</w:t>
      </w:r>
      <w:r w:rsidRPr="00C57228">
        <w:rPr>
          <w:rFonts w:asciiTheme="majorHAnsi" w:hAnsiTheme="majorHAnsi"/>
          <w:b/>
          <w:i/>
          <w:spacing w:val="2"/>
        </w:rPr>
        <w:t>l</w:t>
      </w:r>
      <w:r w:rsidRPr="00C57228">
        <w:rPr>
          <w:rFonts w:asciiTheme="majorHAnsi" w:hAnsiTheme="majorHAnsi"/>
          <w:b/>
          <w:i/>
          <w:spacing w:val="3"/>
        </w:rPr>
        <w:t>ev</w:t>
      </w:r>
      <w:r w:rsidRPr="00C57228">
        <w:rPr>
          <w:rFonts w:asciiTheme="majorHAnsi" w:hAnsiTheme="majorHAnsi"/>
          <w:b/>
          <w:i/>
        </w:rPr>
        <w:t>i</w:t>
      </w:r>
      <w:r w:rsidRPr="00C57228">
        <w:rPr>
          <w:rFonts w:asciiTheme="majorHAnsi" w:hAnsiTheme="majorHAnsi"/>
          <w:b/>
          <w:i/>
          <w:spacing w:val="2"/>
        </w:rPr>
        <w:t>e</w:t>
      </w:r>
      <w:r w:rsidRPr="00C57228">
        <w:rPr>
          <w:rFonts w:asciiTheme="majorHAnsi" w:hAnsiTheme="majorHAnsi"/>
          <w:b/>
          <w:i/>
        </w:rPr>
        <w:t>w</w:t>
      </w:r>
      <w:r w:rsidRPr="00C57228">
        <w:rPr>
          <w:rFonts w:asciiTheme="majorHAnsi" w:hAnsiTheme="majorHAnsi"/>
          <w:b/>
          <w:i/>
          <w:spacing w:val="-3"/>
        </w:rPr>
        <w:t xml:space="preserve"> </w:t>
      </w:r>
      <w:r w:rsidRPr="00C57228">
        <w:rPr>
          <w:rFonts w:asciiTheme="majorHAnsi" w:hAnsiTheme="majorHAnsi"/>
          <w:b/>
          <w:i/>
          <w:spacing w:val="1"/>
        </w:rPr>
        <w:t>C</w:t>
      </w:r>
      <w:r w:rsidRPr="00C57228">
        <w:rPr>
          <w:rFonts w:asciiTheme="majorHAnsi" w:hAnsiTheme="majorHAnsi"/>
          <w:b/>
          <w:i/>
          <w:spacing w:val="3"/>
        </w:rPr>
        <w:t>a</w:t>
      </w:r>
      <w:r w:rsidRPr="00C57228">
        <w:rPr>
          <w:rFonts w:asciiTheme="majorHAnsi" w:hAnsiTheme="majorHAnsi"/>
          <w:b/>
          <w:i/>
          <w:spacing w:val="2"/>
        </w:rPr>
        <w:t>r</w:t>
      </w:r>
      <w:r w:rsidRPr="00C57228">
        <w:rPr>
          <w:rFonts w:asciiTheme="majorHAnsi" w:hAnsiTheme="majorHAnsi"/>
          <w:b/>
          <w:i/>
        </w:rPr>
        <w:t>e</w:t>
      </w:r>
      <w:r w:rsidRPr="00C57228">
        <w:rPr>
          <w:rFonts w:asciiTheme="majorHAnsi" w:hAnsiTheme="majorHAnsi"/>
          <w:b/>
          <w:i/>
          <w:spacing w:val="1"/>
        </w:rPr>
        <w:t xml:space="preserve"> </w:t>
      </w:r>
      <w:r w:rsidRPr="00C57228">
        <w:rPr>
          <w:rFonts w:asciiTheme="majorHAnsi" w:hAnsiTheme="majorHAnsi"/>
          <w:b/>
          <w:i/>
          <w:spacing w:val="3"/>
        </w:rPr>
        <w:t>T</w:t>
      </w:r>
      <w:r w:rsidRPr="00C57228">
        <w:rPr>
          <w:rFonts w:asciiTheme="majorHAnsi" w:hAnsiTheme="majorHAnsi"/>
          <w:b/>
          <w:i/>
          <w:spacing w:val="2"/>
        </w:rPr>
        <w:t>rus</w:t>
      </w:r>
      <w:r w:rsidRPr="00C57228">
        <w:rPr>
          <w:rFonts w:asciiTheme="majorHAnsi" w:hAnsiTheme="majorHAnsi"/>
          <w:b/>
          <w:i/>
        </w:rPr>
        <w:t>t</w:t>
      </w:r>
    </w:p>
    <w:p w14:paraId="4D35F750" w14:textId="77777777" w:rsidR="00E00276" w:rsidRPr="00C57228" w:rsidRDefault="00C57228">
      <w:pPr>
        <w:spacing w:line="220" w:lineRule="exact"/>
        <w:rPr>
          <w:rFonts w:asciiTheme="majorHAnsi" w:hAnsiTheme="majorHAnsi"/>
        </w:rPr>
      </w:pPr>
      <w:r w:rsidRPr="00C57228">
        <w:rPr>
          <w:rFonts w:asciiTheme="majorHAnsi" w:hAnsiTheme="majorHAnsi"/>
          <w:spacing w:val="-1"/>
          <w:sz w:val="22"/>
          <w:szCs w:val="22"/>
        </w:rPr>
        <w:t>C</w:t>
      </w:r>
      <w:r w:rsidRPr="00C57228">
        <w:rPr>
          <w:rFonts w:asciiTheme="majorHAnsi" w:hAnsiTheme="majorHAnsi"/>
          <w:spacing w:val="1"/>
          <w:sz w:val="22"/>
          <w:szCs w:val="22"/>
        </w:rPr>
        <w:t>A</w:t>
      </w:r>
      <w:r w:rsidRPr="00C57228">
        <w:rPr>
          <w:rFonts w:asciiTheme="majorHAnsi" w:hAnsiTheme="majorHAnsi"/>
          <w:spacing w:val="-1"/>
          <w:sz w:val="22"/>
          <w:szCs w:val="22"/>
        </w:rPr>
        <w:t>R</w:t>
      </w:r>
      <w:r w:rsidRPr="00C57228">
        <w:rPr>
          <w:rFonts w:asciiTheme="majorHAnsi" w:hAnsiTheme="majorHAnsi"/>
          <w:sz w:val="22"/>
          <w:szCs w:val="22"/>
        </w:rPr>
        <w:t>E</w:t>
      </w:r>
      <w:r w:rsidRPr="00C5722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7228">
        <w:rPr>
          <w:rFonts w:asciiTheme="majorHAnsi" w:hAnsiTheme="majorHAnsi"/>
          <w:sz w:val="22"/>
          <w:szCs w:val="22"/>
        </w:rPr>
        <w:t>W</w:t>
      </w:r>
      <w:r w:rsidRPr="00C57228">
        <w:rPr>
          <w:rFonts w:asciiTheme="majorHAnsi" w:hAnsiTheme="majorHAnsi"/>
          <w:spacing w:val="2"/>
          <w:sz w:val="22"/>
          <w:szCs w:val="22"/>
        </w:rPr>
        <w:t>O</w:t>
      </w:r>
      <w:r w:rsidRPr="00C57228">
        <w:rPr>
          <w:rFonts w:asciiTheme="majorHAnsi" w:hAnsiTheme="majorHAnsi"/>
          <w:spacing w:val="-1"/>
          <w:sz w:val="22"/>
          <w:szCs w:val="22"/>
        </w:rPr>
        <w:t>R</w:t>
      </w:r>
      <w:r w:rsidRPr="00C57228">
        <w:rPr>
          <w:rFonts w:asciiTheme="majorHAnsi" w:hAnsiTheme="majorHAnsi"/>
          <w:spacing w:val="1"/>
          <w:sz w:val="22"/>
          <w:szCs w:val="22"/>
        </w:rPr>
        <w:t>K</w:t>
      </w:r>
      <w:r w:rsidRPr="00C57228">
        <w:rPr>
          <w:rFonts w:asciiTheme="majorHAnsi" w:hAnsiTheme="majorHAnsi"/>
          <w:spacing w:val="2"/>
          <w:sz w:val="22"/>
          <w:szCs w:val="22"/>
        </w:rPr>
        <w:t>E</w:t>
      </w:r>
      <w:r w:rsidRPr="00C57228">
        <w:rPr>
          <w:rFonts w:asciiTheme="majorHAnsi" w:hAnsiTheme="majorHAnsi"/>
          <w:sz w:val="22"/>
          <w:szCs w:val="22"/>
        </w:rPr>
        <w:t xml:space="preserve">R    </w:t>
      </w:r>
      <w:r w:rsidRPr="00C57228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2"/>
        </w:rPr>
        <w:t>e</w:t>
      </w:r>
      <w:r w:rsidRPr="00C57228">
        <w:rPr>
          <w:rFonts w:asciiTheme="majorHAnsi" w:hAnsiTheme="majorHAnsi"/>
          <w:spacing w:val="1"/>
        </w:rPr>
        <w:t>p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2"/>
        </w:rPr>
        <w:t>e</w:t>
      </w:r>
      <w:r w:rsidRPr="00C57228">
        <w:rPr>
          <w:rFonts w:asciiTheme="majorHAnsi" w:hAnsiTheme="majorHAnsi"/>
          <w:spacing w:val="-1"/>
        </w:rPr>
        <w:t>m</w:t>
      </w:r>
      <w:r w:rsidRPr="00C57228">
        <w:rPr>
          <w:rFonts w:asciiTheme="majorHAnsi" w:hAnsiTheme="majorHAnsi"/>
          <w:spacing w:val="3"/>
        </w:rPr>
        <w:t>b</w:t>
      </w:r>
      <w:r w:rsidRPr="00C57228">
        <w:rPr>
          <w:rFonts w:asciiTheme="majorHAnsi" w:hAnsiTheme="majorHAnsi"/>
        </w:rPr>
        <w:t>er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  <w:spacing w:val="1"/>
        </w:rPr>
        <w:t>20</w:t>
      </w:r>
      <w:r w:rsidRPr="00C57228">
        <w:rPr>
          <w:rFonts w:asciiTheme="majorHAnsi" w:hAnsiTheme="majorHAnsi"/>
          <w:spacing w:val="4"/>
        </w:rPr>
        <w:t>0</w:t>
      </w:r>
      <w:r w:rsidRPr="00C57228">
        <w:rPr>
          <w:rFonts w:asciiTheme="majorHAnsi" w:hAnsiTheme="majorHAnsi"/>
        </w:rPr>
        <w:t>3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</w:rPr>
        <w:t>–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J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1"/>
        </w:rPr>
        <w:t>nu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1"/>
        </w:rPr>
        <w:t>200</w:t>
      </w:r>
      <w:r w:rsidRPr="00C57228">
        <w:rPr>
          <w:rFonts w:asciiTheme="majorHAnsi" w:hAnsiTheme="majorHAnsi"/>
        </w:rPr>
        <w:t>4</w:t>
      </w:r>
    </w:p>
    <w:p w14:paraId="2A5D87B7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612C2E2D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6F4651D" w14:textId="77777777" w:rsidR="00E00276" w:rsidRPr="00C57228" w:rsidRDefault="00E00276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18D7F18A" w14:textId="77777777" w:rsidR="00E00276" w:rsidRPr="00C57228" w:rsidRDefault="00C57228">
      <w:pPr>
        <w:rPr>
          <w:rFonts w:asciiTheme="majorHAnsi" w:hAnsiTheme="majorHAnsi"/>
          <w:b/>
          <w:bCs/>
          <w:sz w:val="22"/>
          <w:szCs w:val="22"/>
        </w:rPr>
      </w:pPr>
      <w:r w:rsidRPr="00C57228">
        <w:rPr>
          <w:rFonts w:asciiTheme="majorHAnsi" w:hAnsiTheme="majorHAnsi"/>
          <w:b/>
          <w:bCs/>
          <w:spacing w:val="13"/>
          <w:sz w:val="22"/>
          <w:szCs w:val="22"/>
        </w:rPr>
        <w:t>K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E</w:t>
      </w:r>
      <w:r w:rsidRPr="00C57228">
        <w:rPr>
          <w:rFonts w:asciiTheme="majorHAnsi" w:hAnsiTheme="majorHAnsi"/>
          <w:b/>
          <w:bCs/>
          <w:sz w:val="22"/>
          <w:szCs w:val="22"/>
        </w:rPr>
        <w:t>Y</w:t>
      </w:r>
      <w:r w:rsidRPr="00C57228">
        <w:rPr>
          <w:rFonts w:asciiTheme="majorHAnsi" w:hAnsiTheme="majorHAnsi"/>
          <w:b/>
          <w:bCs/>
          <w:spacing w:val="23"/>
          <w:sz w:val="22"/>
          <w:szCs w:val="22"/>
        </w:rPr>
        <w:t xml:space="preserve"> 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CO</w:t>
      </w:r>
      <w:r w:rsidRPr="00C57228">
        <w:rPr>
          <w:rFonts w:asciiTheme="majorHAnsi" w:hAnsiTheme="majorHAnsi"/>
          <w:b/>
          <w:bCs/>
          <w:spacing w:val="12"/>
          <w:sz w:val="22"/>
          <w:szCs w:val="22"/>
        </w:rPr>
        <w:t>M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P</w:t>
      </w:r>
      <w:r w:rsidRPr="00C57228">
        <w:rPr>
          <w:rFonts w:asciiTheme="majorHAnsi" w:hAnsiTheme="majorHAnsi"/>
          <w:b/>
          <w:bCs/>
          <w:spacing w:val="9"/>
          <w:sz w:val="22"/>
          <w:szCs w:val="22"/>
        </w:rPr>
        <w:t>E</w:t>
      </w:r>
      <w:r w:rsidRPr="00C57228">
        <w:rPr>
          <w:rFonts w:asciiTheme="majorHAnsi" w:hAnsiTheme="majorHAnsi"/>
          <w:b/>
          <w:bCs/>
          <w:spacing w:val="14"/>
          <w:sz w:val="22"/>
          <w:szCs w:val="22"/>
        </w:rPr>
        <w:t>T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ENC</w:t>
      </w:r>
      <w:r w:rsidRPr="00C57228">
        <w:rPr>
          <w:rFonts w:asciiTheme="majorHAnsi" w:hAnsiTheme="majorHAnsi"/>
          <w:b/>
          <w:bCs/>
          <w:spacing w:val="8"/>
          <w:sz w:val="22"/>
          <w:szCs w:val="22"/>
        </w:rPr>
        <w:t>I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E</w:t>
      </w:r>
      <w:r w:rsidRPr="00C57228">
        <w:rPr>
          <w:rFonts w:asciiTheme="majorHAnsi" w:hAnsiTheme="majorHAnsi"/>
          <w:b/>
          <w:bCs/>
          <w:sz w:val="22"/>
          <w:szCs w:val="22"/>
        </w:rPr>
        <w:t>S</w:t>
      </w:r>
      <w:r w:rsidRPr="00C57228">
        <w:rPr>
          <w:rFonts w:asciiTheme="majorHAnsi" w:hAnsiTheme="majorHAnsi"/>
          <w:b/>
          <w:bCs/>
          <w:spacing w:val="26"/>
          <w:sz w:val="22"/>
          <w:szCs w:val="22"/>
        </w:rPr>
        <w:t xml:space="preserve"> 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AN</w:t>
      </w:r>
      <w:r w:rsidRPr="00C57228">
        <w:rPr>
          <w:rFonts w:asciiTheme="majorHAnsi" w:hAnsiTheme="majorHAnsi"/>
          <w:b/>
          <w:bCs/>
          <w:sz w:val="22"/>
          <w:szCs w:val="22"/>
        </w:rPr>
        <w:t>D</w:t>
      </w:r>
      <w:r w:rsidRPr="00C57228">
        <w:rPr>
          <w:rFonts w:asciiTheme="majorHAnsi" w:hAnsiTheme="majorHAnsi"/>
          <w:b/>
          <w:bCs/>
          <w:spacing w:val="23"/>
          <w:sz w:val="22"/>
          <w:szCs w:val="22"/>
        </w:rPr>
        <w:t xml:space="preserve"> 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S</w:t>
      </w:r>
      <w:r w:rsidRPr="00C57228">
        <w:rPr>
          <w:rFonts w:asciiTheme="majorHAnsi" w:hAnsiTheme="majorHAnsi"/>
          <w:b/>
          <w:bCs/>
          <w:spacing w:val="13"/>
          <w:sz w:val="22"/>
          <w:szCs w:val="22"/>
        </w:rPr>
        <w:t>K</w:t>
      </w:r>
      <w:r w:rsidRPr="00C57228">
        <w:rPr>
          <w:rFonts w:asciiTheme="majorHAnsi" w:hAnsiTheme="majorHAnsi"/>
          <w:b/>
          <w:bCs/>
          <w:spacing w:val="8"/>
          <w:sz w:val="22"/>
          <w:szCs w:val="22"/>
        </w:rPr>
        <w:t>I</w:t>
      </w:r>
      <w:r w:rsidRPr="00C57228">
        <w:rPr>
          <w:rFonts w:asciiTheme="majorHAnsi" w:hAnsiTheme="majorHAnsi"/>
          <w:b/>
          <w:bCs/>
          <w:spacing w:val="11"/>
          <w:sz w:val="22"/>
          <w:szCs w:val="22"/>
        </w:rPr>
        <w:t>LL</w:t>
      </w:r>
      <w:r w:rsidRPr="00C57228">
        <w:rPr>
          <w:rFonts w:asciiTheme="majorHAnsi" w:hAnsiTheme="majorHAnsi"/>
          <w:b/>
          <w:bCs/>
          <w:sz w:val="22"/>
          <w:szCs w:val="22"/>
        </w:rPr>
        <w:t>S</w:t>
      </w:r>
    </w:p>
    <w:p w14:paraId="2F59F31B" w14:textId="77777777" w:rsidR="00E00276" w:rsidRPr="00C57228" w:rsidRDefault="00E00276">
      <w:pPr>
        <w:spacing w:before="17" w:line="200" w:lineRule="exact"/>
        <w:rPr>
          <w:rFonts w:asciiTheme="majorHAnsi" w:hAnsiTheme="majorHAnsi"/>
        </w:rPr>
      </w:pPr>
    </w:p>
    <w:p w14:paraId="28D02096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3"/>
        </w:rPr>
        <w:t>Pe</w:t>
      </w:r>
      <w:r w:rsidRPr="00C57228">
        <w:rPr>
          <w:rFonts w:asciiTheme="majorHAnsi" w:hAnsiTheme="majorHAnsi"/>
          <w:b/>
          <w:i/>
          <w:spacing w:val="2"/>
        </w:rPr>
        <w:t>rs</w:t>
      </w:r>
      <w:r w:rsidRPr="00C57228">
        <w:rPr>
          <w:rFonts w:asciiTheme="majorHAnsi" w:hAnsiTheme="majorHAnsi"/>
          <w:b/>
          <w:i/>
          <w:spacing w:val="3"/>
        </w:rPr>
        <w:t>on</w:t>
      </w:r>
      <w:r w:rsidRPr="00C57228">
        <w:rPr>
          <w:rFonts w:asciiTheme="majorHAnsi" w:hAnsiTheme="majorHAnsi"/>
          <w:b/>
          <w:i/>
          <w:spacing w:val="4"/>
        </w:rPr>
        <w:t>al</w:t>
      </w:r>
    </w:p>
    <w:p w14:paraId="537EE2CC" w14:textId="77777777" w:rsidR="00E00276" w:rsidRPr="00C57228" w:rsidRDefault="00E00276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45CF90D0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-2"/>
        </w:rPr>
        <w:t>A</w:t>
      </w:r>
      <w:r w:rsidRPr="00C57228">
        <w:rPr>
          <w:rFonts w:asciiTheme="majorHAnsi" w:hAnsiTheme="majorHAnsi"/>
          <w:spacing w:val="1"/>
        </w:rPr>
        <w:t>b</w:t>
      </w:r>
      <w:r w:rsidRPr="00C57228">
        <w:rPr>
          <w:rFonts w:asciiTheme="majorHAnsi" w:hAnsiTheme="majorHAnsi"/>
        </w:rPr>
        <w:t>le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</w:rPr>
        <w:t>to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1"/>
        </w:rPr>
        <w:t>d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-5"/>
        </w:rPr>
        <w:t>w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th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1"/>
        </w:rPr>
        <w:t>bu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-1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-1"/>
        </w:rPr>
        <w:t>gg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1"/>
        </w:rPr>
        <w:t>ss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-1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</w:rPr>
        <w:t>cli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.</w:t>
      </w:r>
    </w:p>
    <w:p w14:paraId="46F35A32" w14:textId="77777777" w:rsidR="00E00276" w:rsidRPr="00C57228" w:rsidRDefault="00C57228">
      <w:pPr>
        <w:spacing w:line="240" w:lineRule="exact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C57228">
        <w:rPr>
          <w:rFonts w:asciiTheme="majorHAnsi" w:hAnsiTheme="majorHAnsi"/>
          <w:spacing w:val="-1"/>
          <w:position w:val="-1"/>
        </w:rPr>
        <w:t>C</w:t>
      </w:r>
      <w:r w:rsidRPr="00C57228">
        <w:rPr>
          <w:rFonts w:asciiTheme="majorHAnsi" w:hAnsiTheme="majorHAnsi"/>
          <w:position w:val="-1"/>
        </w:rPr>
        <w:t>an</w:t>
      </w:r>
      <w:r w:rsidRPr="00C57228">
        <w:rPr>
          <w:rFonts w:asciiTheme="majorHAnsi" w:hAnsiTheme="majorHAnsi"/>
          <w:spacing w:val="-4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c</w:t>
      </w:r>
      <w:r w:rsidRPr="00C57228">
        <w:rPr>
          <w:rFonts w:asciiTheme="majorHAnsi" w:hAnsiTheme="majorHAnsi"/>
          <w:spacing w:val="1"/>
          <w:position w:val="-1"/>
        </w:rPr>
        <w:t>op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-1"/>
          <w:position w:val="-1"/>
        </w:rPr>
        <w:t xml:space="preserve"> </w:t>
      </w:r>
      <w:r w:rsidRPr="00C57228">
        <w:rPr>
          <w:rFonts w:asciiTheme="majorHAnsi" w:hAnsiTheme="majorHAnsi"/>
          <w:spacing w:val="-2"/>
          <w:position w:val="-1"/>
        </w:rPr>
        <w:t>w</w:t>
      </w:r>
      <w:r w:rsidRPr="00C57228">
        <w:rPr>
          <w:rFonts w:asciiTheme="majorHAnsi" w:hAnsiTheme="majorHAnsi"/>
          <w:position w:val="-1"/>
        </w:rPr>
        <w:t>ith</w:t>
      </w:r>
      <w:r w:rsidRPr="00C57228">
        <w:rPr>
          <w:rFonts w:asciiTheme="majorHAnsi" w:hAnsiTheme="majorHAnsi"/>
          <w:spacing w:val="-5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a</w:t>
      </w:r>
      <w:r w:rsidRPr="00C57228">
        <w:rPr>
          <w:rFonts w:asciiTheme="majorHAnsi" w:hAnsiTheme="majorHAnsi"/>
          <w:spacing w:val="2"/>
          <w:position w:val="-1"/>
        </w:rPr>
        <w:t xml:space="preserve"> </w:t>
      </w:r>
      <w:r w:rsidRPr="00C57228">
        <w:rPr>
          <w:rFonts w:asciiTheme="majorHAnsi" w:hAnsiTheme="majorHAnsi"/>
          <w:spacing w:val="-1"/>
          <w:position w:val="-1"/>
        </w:rPr>
        <w:t>h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-1"/>
          <w:position w:val="-1"/>
        </w:rPr>
        <w:t>g</w:t>
      </w:r>
      <w:r w:rsidRPr="00C57228">
        <w:rPr>
          <w:rFonts w:asciiTheme="majorHAnsi" w:hAnsiTheme="majorHAnsi"/>
          <w:position w:val="-1"/>
        </w:rPr>
        <w:t>h</w:t>
      </w:r>
      <w:r w:rsidRPr="00C57228">
        <w:rPr>
          <w:rFonts w:asciiTheme="majorHAnsi" w:hAnsiTheme="majorHAnsi"/>
          <w:spacing w:val="-5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c</w:t>
      </w:r>
      <w:r w:rsidRPr="00C57228">
        <w:rPr>
          <w:rFonts w:asciiTheme="majorHAnsi" w:hAnsiTheme="majorHAnsi"/>
          <w:spacing w:val="1"/>
          <w:position w:val="-1"/>
        </w:rPr>
        <w:t>a</w:t>
      </w:r>
      <w:r w:rsidRPr="00C57228">
        <w:rPr>
          <w:rFonts w:asciiTheme="majorHAnsi" w:hAnsiTheme="majorHAnsi"/>
          <w:spacing w:val="-1"/>
          <w:position w:val="-1"/>
        </w:rPr>
        <w:t>s</w:t>
      </w:r>
      <w:r w:rsidRPr="00C57228">
        <w:rPr>
          <w:rFonts w:asciiTheme="majorHAnsi" w:hAnsiTheme="majorHAnsi"/>
          <w:spacing w:val="3"/>
          <w:position w:val="-1"/>
        </w:rPr>
        <w:t>e</w:t>
      </w:r>
      <w:r w:rsidRPr="00C57228">
        <w:rPr>
          <w:rFonts w:asciiTheme="majorHAnsi" w:hAnsiTheme="majorHAnsi"/>
          <w:position w:val="-1"/>
        </w:rPr>
        <w:t>l</w:t>
      </w:r>
      <w:r w:rsidRPr="00C57228">
        <w:rPr>
          <w:rFonts w:asciiTheme="majorHAnsi" w:hAnsiTheme="majorHAnsi"/>
          <w:spacing w:val="1"/>
          <w:position w:val="-1"/>
        </w:rPr>
        <w:t>o</w:t>
      </w:r>
      <w:r w:rsidRPr="00C57228">
        <w:rPr>
          <w:rFonts w:asciiTheme="majorHAnsi" w:hAnsiTheme="majorHAnsi"/>
          <w:position w:val="-1"/>
        </w:rPr>
        <w:t>ad</w:t>
      </w:r>
      <w:r w:rsidRPr="00C57228">
        <w:rPr>
          <w:rFonts w:asciiTheme="majorHAnsi" w:hAnsiTheme="majorHAnsi"/>
          <w:spacing w:val="-5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a</w:t>
      </w:r>
      <w:r w:rsidRPr="00C57228">
        <w:rPr>
          <w:rFonts w:asciiTheme="majorHAnsi" w:hAnsiTheme="majorHAnsi"/>
          <w:spacing w:val="-1"/>
          <w:position w:val="-1"/>
        </w:rPr>
        <w:t>n</w:t>
      </w:r>
      <w:r w:rsidRPr="00C57228">
        <w:rPr>
          <w:rFonts w:asciiTheme="majorHAnsi" w:hAnsiTheme="majorHAnsi"/>
          <w:position w:val="-1"/>
        </w:rPr>
        <w:t>d</w:t>
      </w:r>
      <w:r w:rsidRPr="00C57228">
        <w:rPr>
          <w:rFonts w:asciiTheme="majorHAnsi" w:hAnsiTheme="majorHAnsi"/>
          <w:spacing w:val="-2"/>
          <w:position w:val="-1"/>
        </w:rPr>
        <w:t xml:space="preserve"> </w:t>
      </w:r>
      <w:r w:rsidRPr="00C57228">
        <w:rPr>
          <w:rFonts w:asciiTheme="majorHAnsi" w:hAnsiTheme="majorHAnsi"/>
          <w:spacing w:val="1"/>
          <w:position w:val="-1"/>
        </w:rPr>
        <w:t>pr</w:t>
      </w:r>
      <w:r w:rsidRPr="00C57228">
        <w:rPr>
          <w:rFonts w:asciiTheme="majorHAnsi" w:hAnsiTheme="majorHAnsi"/>
          <w:position w:val="-1"/>
        </w:rPr>
        <w:t>i</w:t>
      </w:r>
      <w:r w:rsidRPr="00C57228">
        <w:rPr>
          <w:rFonts w:asciiTheme="majorHAnsi" w:hAnsiTheme="majorHAnsi"/>
          <w:spacing w:val="1"/>
          <w:position w:val="-1"/>
        </w:rPr>
        <w:t>or</w:t>
      </w:r>
      <w:r w:rsidRPr="00C57228">
        <w:rPr>
          <w:rFonts w:asciiTheme="majorHAnsi" w:hAnsiTheme="majorHAnsi"/>
          <w:position w:val="-1"/>
        </w:rPr>
        <w:t>iti</w:t>
      </w:r>
      <w:r w:rsidRPr="00C57228">
        <w:rPr>
          <w:rFonts w:asciiTheme="majorHAnsi" w:hAnsiTheme="majorHAnsi"/>
          <w:spacing w:val="-1"/>
          <w:position w:val="-1"/>
        </w:rPr>
        <w:t>s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-6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a</w:t>
      </w:r>
      <w:r w:rsidRPr="00C57228">
        <w:rPr>
          <w:rFonts w:asciiTheme="majorHAnsi" w:hAnsiTheme="majorHAnsi"/>
          <w:spacing w:val="1"/>
          <w:position w:val="-1"/>
        </w:rPr>
        <w:t>c</w:t>
      </w:r>
      <w:r w:rsidRPr="00C57228">
        <w:rPr>
          <w:rFonts w:asciiTheme="majorHAnsi" w:hAnsiTheme="majorHAnsi"/>
          <w:position w:val="-1"/>
        </w:rPr>
        <w:t>c</w:t>
      </w:r>
      <w:r w:rsidRPr="00C57228">
        <w:rPr>
          <w:rFonts w:asciiTheme="majorHAnsi" w:hAnsiTheme="majorHAnsi"/>
          <w:spacing w:val="1"/>
          <w:position w:val="-1"/>
        </w:rPr>
        <w:t>ord</w:t>
      </w:r>
      <w:r w:rsidRPr="00C57228">
        <w:rPr>
          <w:rFonts w:asciiTheme="majorHAnsi" w:hAnsiTheme="majorHAnsi"/>
          <w:position w:val="-1"/>
        </w:rPr>
        <w:t>i</w:t>
      </w:r>
      <w:r w:rsidRPr="00C57228">
        <w:rPr>
          <w:rFonts w:asciiTheme="majorHAnsi" w:hAnsiTheme="majorHAnsi"/>
          <w:spacing w:val="-1"/>
          <w:position w:val="-1"/>
        </w:rPr>
        <w:t>n</w:t>
      </w:r>
      <w:r w:rsidRPr="00C57228">
        <w:rPr>
          <w:rFonts w:asciiTheme="majorHAnsi" w:hAnsiTheme="majorHAnsi"/>
          <w:position w:val="-1"/>
        </w:rPr>
        <w:t>g</w:t>
      </w:r>
      <w:r w:rsidRPr="00C57228">
        <w:rPr>
          <w:rFonts w:asciiTheme="majorHAnsi" w:hAnsiTheme="majorHAnsi"/>
          <w:spacing w:val="-9"/>
          <w:position w:val="-1"/>
        </w:rPr>
        <w:t xml:space="preserve"> </w:t>
      </w:r>
      <w:r w:rsidRPr="00C57228">
        <w:rPr>
          <w:rFonts w:asciiTheme="majorHAnsi" w:hAnsiTheme="majorHAnsi"/>
          <w:position w:val="-1"/>
        </w:rPr>
        <w:t>to</w:t>
      </w:r>
      <w:r w:rsidRPr="00C57228">
        <w:rPr>
          <w:rFonts w:asciiTheme="majorHAnsi" w:hAnsiTheme="majorHAnsi"/>
          <w:spacing w:val="-1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-1"/>
          <w:position w:val="-1"/>
        </w:rPr>
        <w:t>m</w:t>
      </w:r>
      <w:r w:rsidRPr="00C57228">
        <w:rPr>
          <w:rFonts w:asciiTheme="majorHAnsi" w:hAnsiTheme="majorHAnsi"/>
          <w:spacing w:val="1"/>
          <w:position w:val="-1"/>
        </w:rPr>
        <w:t>por</w:t>
      </w:r>
      <w:r w:rsidRPr="00C57228">
        <w:rPr>
          <w:rFonts w:asciiTheme="majorHAnsi" w:hAnsiTheme="majorHAnsi"/>
          <w:position w:val="-1"/>
        </w:rPr>
        <w:t>ta</w:t>
      </w:r>
      <w:r w:rsidRPr="00C57228">
        <w:rPr>
          <w:rFonts w:asciiTheme="majorHAnsi" w:hAnsiTheme="majorHAnsi"/>
          <w:spacing w:val="-1"/>
          <w:position w:val="-1"/>
        </w:rPr>
        <w:t>n</w:t>
      </w:r>
      <w:r w:rsidRPr="00C57228">
        <w:rPr>
          <w:rFonts w:asciiTheme="majorHAnsi" w:hAnsiTheme="majorHAnsi"/>
          <w:position w:val="-1"/>
        </w:rPr>
        <w:t>c</w:t>
      </w:r>
      <w:r w:rsidRPr="00C57228">
        <w:rPr>
          <w:rFonts w:asciiTheme="majorHAnsi" w:hAnsiTheme="majorHAnsi"/>
          <w:spacing w:val="8"/>
          <w:position w:val="-1"/>
        </w:rPr>
        <w:t>e</w:t>
      </w:r>
      <w:r w:rsidRPr="00C57228">
        <w:rPr>
          <w:rFonts w:asciiTheme="majorHAnsi" w:hAnsiTheme="majorHAnsi"/>
          <w:position w:val="-1"/>
        </w:rPr>
        <w:t>.</w:t>
      </w:r>
    </w:p>
    <w:p w14:paraId="00D819D1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pr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2"/>
        </w:rPr>
        <w:t>ti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8"/>
        </w:rPr>
        <w:t>w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 xml:space="preserve">k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4"/>
        </w:rPr>
        <w:t>ti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f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1"/>
        </w:rPr>
        <w:t>y</w:t>
      </w:r>
      <w:r w:rsidRPr="00C57228">
        <w:rPr>
          <w:rFonts w:asciiTheme="majorHAnsi" w:hAnsiTheme="majorHAnsi"/>
        </w:rPr>
        <w:t>.</w:t>
      </w:r>
    </w:p>
    <w:p w14:paraId="7D631EBE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</w:rPr>
        <w:t>Str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-2"/>
        </w:rPr>
        <w:t>f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-1"/>
        </w:rPr>
        <w:t>u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c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10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 xml:space="preserve">d 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1"/>
        </w:rPr>
        <w:t>g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ati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10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-1"/>
        </w:rPr>
        <w:t>k</w:t>
      </w:r>
      <w:r w:rsidRPr="00C57228">
        <w:rPr>
          <w:rFonts w:asciiTheme="majorHAnsi" w:hAnsiTheme="majorHAnsi"/>
        </w:rPr>
        <w:t>ill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.</w:t>
      </w:r>
    </w:p>
    <w:p w14:paraId="5E9F6B97" w14:textId="77777777" w:rsidR="00E00276" w:rsidRPr="00C57228" w:rsidRDefault="00C57228">
      <w:pPr>
        <w:spacing w:before="2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2"/>
        </w:rPr>
        <w:t>K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8"/>
        </w:rPr>
        <w:t>o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</w:rPr>
        <w:t xml:space="preserve">l 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2"/>
        </w:rPr>
        <w:t>si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4"/>
        </w:rPr>
        <w:t>iss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24EF5BF2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1"/>
        </w:rPr>
        <w:t>C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de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2"/>
        </w:rPr>
        <w:t xml:space="preserve"> 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ss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ti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10"/>
        </w:rPr>
        <w:t>y</w:t>
      </w:r>
      <w:r w:rsidRPr="00C57228">
        <w:rPr>
          <w:rFonts w:asciiTheme="majorHAnsi" w:hAnsiTheme="majorHAnsi"/>
        </w:rPr>
        <w:t>.</w:t>
      </w:r>
    </w:p>
    <w:p w14:paraId="0DA70F76" w14:textId="77777777" w:rsidR="00E00276" w:rsidRPr="00C57228" w:rsidRDefault="00E00276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5D08CC5A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2"/>
        </w:rPr>
        <w:t>S</w:t>
      </w:r>
      <w:r w:rsidRPr="00C57228">
        <w:rPr>
          <w:rFonts w:asciiTheme="majorHAnsi" w:hAnsiTheme="majorHAnsi"/>
          <w:b/>
          <w:i/>
          <w:spacing w:val="3"/>
        </w:rPr>
        <w:t>k</w:t>
      </w:r>
      <w:r w:rsidRPr="00C57228">
        <w:rPr>
          <w:rFonts w:asciiTheme="majorHAnsi" w:hAnsiTheme="majorHAnsi"/>
          <w:b/>
          <w:i/>
          <w:spacing w:val="2"/>
        </w:rPr>
        <w:t>ill</w:t>
      </w:r>
      <w:r w:rsidRPr="00C57228">
        <w:rPr>
          <w:rFonts w:asciiTheme="majorHAnsi" w:hAnsiTheme="majorHAnsi"/>
          <w:b/>
          <w:i/>
        </w:rPr>
        <w:t>s</w:t>
      </w:r>
      <w:r w:rsidRPr="00C57228">
        <w:rPr>
          <w:rFonts w:asciiTheme="majorHAnsi" w:hAnsiTheme="majorHAnsi"/>
          <w:b/>
          <w:i/>
          <w:spacing w:val="-1"/>
        </w:rPr>
        <w:t xml:space="preserve"> </w:t>
      </w:r>
      <w:r w:rsidRPr="00C57228">
        <w:rPr>
          <w:rFonts w:asciiTheme="majorHAnsi" w:hAnsiTheme="majorHAnsi"/>
          <w:b/>
          <w:i/>
          <w:spacing w:val="3"/>
        </w:rPr>
        <w:t>a</w:t>
      </w:r>
      <w:r w:rsidRPr="00C57228">
        <w:rPr>
          <w:rFonts w:asciiTheme="majorHAnsi" w:hAnsiTheme="majorHAnsi"/>
          <w:b/>
          <w:i/>
          <w:spacing w:val="2"/>
        </w:rPr>
        <w:t>n</w:t>
      </w:r>
      <w:r w:rsidRPr="00C57228">
        <w:rPr>
          <w:rFonts w:asciiTheme="majorHAnsi" w:hAnsiTheme="majorHAnsi"/>
          <w:b/>
          <w:i/>
        </w:rPr>
        <w:t>d</w:t>
      </w:r>
      <w:r w:rsidRPr="00C57228">
        <w:rPr>
          <w:rFonts w:asciiTheme="majorHAnsi" w:hAnsiTheme="majorHAnsi"/>
          <w:b/>
          <w:i/>
          <w:spacing w:val="1"/>
        </w:rPr>
        <w:t xml:space="preserve"> a</w:t>
      </w:r>
      <w:r w:rsidRPr="00C57228">
        <w:rPr>
          <w:rFonts w:asciiTheme="majorHAnsi" w:hAnsiTheme="majorHAnsi"/>
          <w:b/>
          <w:i/>
          <w:spacing w:val="3"/>
        </w:rPr>
        <w:t>b</w:t>
      </w:r>
      <w:r w:rsidRPr="00C57228">
        <w:rPr>
          <w:rFonts w:asciiTheme="majorHAnsi" w:hAnsiTheme="majorHAnsi"/>
          <w:b/>
          <w:i/>
          <w:spacing w:val="2"/>
        </w:rPr>
        <w:t>iliti</w:t>
      </w:r>
      <w:r w:rsidRPr="00C57228">
        <w:rPr>
          <w:rFonts w:asciiTheme="majorHAnsi" w:hAnsiTheme="majorHAnsi"/>
          <w:b/>
          <w:i/>
          <w:spacing w:val="3"/>
        </w:rPr>
        <w:t>e</w:t>
      </w:r>
      <w:r w:rsidRPr="00C57228">
        <w:rPr>
          <w:rFonts w:asciiTheme="majorHAnsi" w:hAnsiTheme="majorHAnsi"/>
          <w:b/>
          <w:i/>
        </w:rPr>
        <w:t>s</w:t>
      </w:r>
    </w:p>
    <w:p w14:paraId="35947229" w14:textId="77777777" w:rsidR="00E00276" w:rsidRPr="00C57228" w:rsidRDefault="00E00276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1AEC6417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f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3"/>
        </w:rPr>
        <w:t>on</w:t>
      </w:r>
      <w:r w:rsidRPr="00C57228">
        <w:rPr>
          <w:rFonts w:asciiTheme="majorHAnsi" w:hAnsiTheme="majorHAnsi"/>
          <w:spacing w:val="2"/>
        </w:rPr>
        <w:t>it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 xml:space="preserve"> pr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3"/>
        </w:rPr>
        <w:t>ppor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pa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79C88DFC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-1"/>
        </w:rPr>
        <w:t>C</w:t>
      </w:r>
      <w:r w:rsidRPr="00C57228">
        <w:rPr>
          <w:rFonts w:asciiTheme="majorHAnsi" w:hAnsiTheme="majorHAnsi"/>
        </w:rPr>
        <w:t>an</w:t>
      </w:r>
      <w:r w:rsidRPr="00C57228">
        <w:rPr>
          <w:rFonts w:asciiTheme="majorHAnsi" w:hAnsiTheme="majorHAnsi"/>
          <w:spacing w:val="-1"/>
        </w:rPr>
        <w:t xml:space="preserve"> su</w:t>
      </w:r>
      <w:r w:rsidRPr="00C57228">
        <w:rPr>
          <w:rFonts w:asciiTheme="majorHAnsi" w:hAnsiTheme="majorHAnsi"/>
          <w:spacing w:val="1"/>
        </w:rPr>
        <w:t>p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  <w:spacing w:val="-1"/>
        </w:rPr>
        <w:t>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-2"/>
        </w:rPr>
        <w:t>w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8"/>
        </w:rPr>
        <w:t xml:space="preserve"> </w:t>
      </w:r>
      <w:r w:rsidRPr="00C57228">
        <w:rPr>
          <w:rFonts w:asciiTheme="majorHAnsi" w:hAnsiTheme="majorHAnsi"/>
          <w:spacing w:val="3"/>
        </w:rPr>
        <w:t>q</w:t>
      </w:r>
      <w:r w:rsidRPr="00C57228">
        <w:rPr>
          <w:rFonts w:asciiTheme="majorHAnsi" w:hAnsiTheme="majorHAnsi"/>
          <w:spacing w:val="-1"/>
        </w:rPr>
        <w:t>u</w:t>
      </w:r>
      <w:r w:rsidRPr="00C57228">
        <w:rPr>
          <w:rFonts w:asciiTheme="majorHAnsi" w:hAnsiTheme="majorHAnsi"/>
        </w:rPr>
        <w:t>al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-2"/>
        </w:rPr>
        <w:t>f</w:t>
      </w:r>
      <w:r w:rsidRPr="00C57228">
        <w:rPr>
          <w:rFonts w:asciiTheme="majorHAnsi" w:hAnsiTheme="majorHAnsi"/>
        </w:rPr>
        <w:t>ied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cial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-5"/>
        </w:rPr>
        <w:t>w</w:t>
      </w:r>
      <w:r w:rsidRPr="00C57228">
        <w:rPr>
          <w:rFonts w:asciiTheme="majorHAnsi" w:hAnsiTheme="majorHAnsi"/>
          <w:spacing w:val="1"/>
        </w:rPr>
        <w:t>or</w:t>
      </w:r>
      <w:r w:rsidRPr="00C57228">
        <w:rPr>
          <w:rFonts w:asciiTheme="majorHAnsi" w:hAnsiTheme="majorHAnsi"/>
          <w:spacing w:val="-1"/>
        </w:rPr>
        <w:t>k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2"/>
        </w:rPr>
        <w:t>j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-4"/>
        </w:rPr>
        <w:t>m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4"/>
        </w:rPr>
        <w:t>m</w:t>
      </w:r>
      <w:r w:rsidRPr="00C57228">
        <w:rPr>
          <w:rFonts w:asciiTheme="majorHAnsi" w:hAnsiTheme="majorHAnsi"/>
          <w:spacing w:val="1"/>
        </w:rPr>
        <w:t>b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2"/>
        </w:rPr>
        <w:t>a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-2"/>
        </w:rPr>
        <w:t>f</w:t>
      </w:r>
      <w:r w:rsidRPr="00C57228">
        <w:rPr>
          <w:rFonts w:asciiTheme="majorHAnsi" w:hAnsiTheme="majorHAnsi"/>
        </w:rPr>
        <w:t>.</w:t>
      </w:r>
    </w:p>
    <w:p w14:paraId="1DFBEF44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1"/>
        </w:rPr>
        <w:t>E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-1"/>
        </w:rPr>
        <w:t>u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8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1"/>
        </w:rPr>
        <w:t>d</w:t>
      </w:r>
      <w:r w:rsidRPr="00C57228">
        <w:rPr>
          <w:rFonts w:asciiTheme="majorHAnsi" w:hAnsiTheme="majorHAnsi"/>
          <w:spacing w:val="-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ce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</w:rPr>
        <w:t>to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ta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  <w:spacing w:val="1"/>
        </w:rPr>
        <w:t>d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1"/>
        </w:rPr>
        <w:t>d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8"/>
        </w:rPr>
        <w:t xml:space="preserve"> 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</w:rPr>
        <w:t>c</w:t>
      </w:r>
      <w:r w:rsidRPr="00C57228">
        <w:rPr>
          <w:rFonts w:asciiTheme="majorHAnsi" w:hAnsiTheme="majorHAnsi"/>
          <w:spacing w:val="1"/>
        </w:rPr>
        <w:t>ar</w:t>
      </w:r>
      <w:r w:rsidRPr="00C57228">
        <w:rPr>
          <w:rFonts w:asciiTheme="majorHAnsi" w:hAnsiTheme="majorHAnsi"/>
        </w:rPr>
        <w:t xml:space="preserve">e </w:t>
      </w:r>
      <w:r w:rsidRPr="00C57228">
        <w:rPr>
          <w:rFonts w:asciiTheme="majorHAnsi" w:hAnsiTheme="majorHAnsi"/>
          <w:spacing w:val="-5"/>
        </w:rPr>
        <w:t>w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-1"/>
        </w:rPr>
        <w:t>h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-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el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1"/>
        </w:rPr>
        <w:t>v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1"/>
        </w:rPr>
        <w:t>q</w:t>
      </w:r>
      <w:r w:rsidRPr="00C57228">
        <w:rPr>
          <w:rFonts w:asciiTheme="majorHAnsi" w:hAnsiTheme="majorHAnsi"/>
          <w:spacing w:val="-1"/>
        </w:rPr>
        <w:t>u</w:t>
      </w:r>
      <w:r w:rsidRPr="00C57228">
        <w:rPr>
          <w:rFonts w:asciiTheme="majorHAnsi" w:hAnsiTheme="majorHAnsi"/>
        </w:rPr>
        <w:t>ali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  <w:spacing w:val="-2"/>
        </w:rPr>
        <w:t>f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-1"/>
        </w:rPr>
        <w:t>m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-5"/>
        </w:rPr>
        <w:t>w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7"/>
        </w:rPr>
        <w:t>k</w:t>
      </w:r>
      <w:r w:rsidRPr="00C57228">
        <w:rPr>
          <w:rFonts w:asciiTheme="majorHAnsi" w:hAnsiTheme="majorHAnsi"/>
        </w:rPr>
        <w:t>.</w:t>
      </w:r>
    </w:p>
    <w:p w14:paraId="6516BAC6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4"/>
        </w:rPr>
        <w:t>W</w:t>
      </w:r>
      <w:r w:rsidRPr="00C57228">
        <w:rPr>
          <w:rFonts w:asciiTheme="majorHAnsi" w:hAnsiTheme="majorHAnsi"/>
          <w:spacing w:val="3"/>
        </w:rPr>
        <w:t>or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3"/>
        </w:rPr>
        <w:t>peo</w:t>
      </w:r>
      <w:r w:rsidRPr="00C57228">
        <w:rPr>
          <w:rFonts w:asciiTheme="majorHAnsi" w:hAnsiTheme="majorHAnsi"/>
          <w:spacing w:val="6"/>
        </w:rPr>
        <w:t>p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4"/>
        </w:rPr>
        <w:t>h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10"/>
        </w:rPr>
        <w:t xml:space="preserve"> 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si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ti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care</w:t>
      </w:r>
      <w:r w:rsidRPr="00C57228">
        <w:rPr>
          <w:rFonts w:asciiTheme="majorHAnsi" w:hAnsiTheme="majorHAnsi"/>
        </w:rPr>
        <w:t>.</w:t>
      </w:r>
    </w:p>
    <w:p w14:paraId="34082B2D" w14:textId="77777777" w:rsidR="00E00276" w:rsidRPr="00C57228" w:rsidRDefault="00C57228">
      <w:pPr>
        <w:spacing w:line="240" w:lineRule="exact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E</w:t>
      </w:r>
      <w:r w:rsidRPr="00C57228">
        <w:rPr>
          <w:rFonts w:asciiTheme="majorHAnsi" w:hAnsiTheme="majorHAnsi"/>
          <w:spacing w:val="1"/>
          <w:position w:val="-1"/>
        </w:rPr>
        <w:t>x</w:t>
      </w:r>
      <w:r w:rsidRPr="00C57228">
        <w:rPr>
          <w:rFonts w:asciiTheme="majorHAnsi" w:hAnsiTheme="majorHAnsi"/>
          <w:spacing w:val="3"/>
          <w:position w:val="-1"/>
        </w:rPr>
        <w:t>pe</w:t>
      </w:r>
      <w:r w:rsidRPr="00C57228">
        <w:rPr>
          <w:rFonts w:asciiTheme="majorHAnsi" w:hAnsiTheme="majorHAnsi"/>
          <w:spacing w:val="5"/>
          <w:position w:val="-1"/>
        </w:rPr>
        <w:t>r</w:t>
      </w:r>
      <w:r w:rsidRPr="00C57228">
        <w:rPr>
          <w:rFonts w:asciiTheme="majorHAnsi" w:hAnsiTheme="majorHAnsi"/>
          <w:spacing w:val="2"/>
          <w:position w:val="-1"/>
        </w:rPr>
        <w:t>i</w:t>
      </w:r>
      <w:r w:rsidRPr="00C57228">
        <w:rPr>
          <w:rFonts w:asciiTheme="majorHAnsi" w:hAnsiTheme="majorHAnsi"/>
          <w:spacing w:val="5"/>
          <w:position w:val="-1"/>
        </w:rPr>
        <w:t>e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spacing w:val="3"/>
          <w:position w:val="-1"/>
        </w:rPr>
        <w:t>c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-4"/>
          <w:position w:val="-1"/>
        </w:rPr>
        <w:t xml:space="preserve"> </w:t>
      </w:r>
      <w:r w:rsidRPr="00C57228">
        <w:rPr>
          <w:rFonts w:asciiTheme="majorHAnsi" w:hAnsiTheme="majorHAnsi"/>
          <w:spacing w:val="6"/>
          <w:position w:val="-1"/>
        </w:rPr>
        <w:t>o</w:t>
      </w:r>
      <w:r w:rsidRPr="00C57228">
        <w:rPr>
          <w:rFonts w:asciiTheme="majorHAnsi" w:hAnsiTheme="majorHAnsi"/>
          <w:position w:val="-1"/>
        </w:rPr>
        <w:t>f</w:t>
      </w:r>
      <w:r w:rsidRPr="00C57228">
        <w:rPr>
          <w:rFonts w:asciiTheme="majorHAnsi" w:hAnsiTheme="majorHAnsi"/>
          <w:spacing w:val="4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a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2"/>
          <w:position w:val="-1"/>
        </w:rPr>
        <w:t>s</w:t>
      </w:r>
      <w:r w:rsidRPr="00C57228">
        <w:rPr>
          <w:rFonts w:asciiTheme="majorHAnsi" w:hAnsiTheme="majorHAnsi"/>
          <w:spacing w:val="5"/>
          <w:position w:val="-1"/>
        </w:rPr>
        <w:t>e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2"/>
          <w:position w:val="-1"/>
        </w:rPr>
        <w:t>s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</w:t>
      </w:r>
      <w:r w:rsidRPr="00C57228">
        <w:rPr>
          <w:rFonts w:asciiTheme="majorHAnsi" w:hAnsiTheme="majorHAnsi"/>
          <w:position w:val="-1"/>
        </w:rPr>
        <w:t>g</w:t>
      </w:r>
      <w:r w:rsidRPr="00C57228">
        <w:rPr>
          <w:rFonts w:asciiTheme="majorHAnsi" w:hAnsiTheme="majorHAnsi"/>
          <w:spacing w:val="-3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pro</w:t>
      </w:r>
      <w:r w:rsidRPr="00C57228">
        <w:rPr>
          <w:rFonts w:asciiTheme="majorHAnsi" w:hAnsiTheme="majorHAnsi"/>
          <w:spacing w:val="4"/>
          <w:position w:val="-1"/>
        </w:rPr>
        <w:t>s</w:t>
      </w:r>
      <w:r w:rsidRPr="00C57228">
        <w:rPr>
          <w:rFonts w:asciiTheme="majorHAnsi" w:hAnsiTheme="majorHAnsi"/>
          <w:spacing w:val="3"/>
          <w:position w:val="-1"/>
        </w:rPr>
        <w:t>pec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1"/>
          <w:position w:val="-1"/>
        </w:rPr>
        <w:t>v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-1"/>
          <w:position w:val="-1"/>
        </w:rPr>
        <w:t xml:space="preserve"> </w:t>
      </w:r>
      <w:r w:rsidRPr="00C57228">
        <w:rPr>
          <w:rFonts w:asciiTheme="majorHAnsi" w:hAnsiTheme="majorHAnsi"/>
          <w:spacing w:val="1"/>
          <w:position w:val="-1"/>
        </w:rPr>
        <w:t>f</w:t>
      </w:r>
      <w:r w:rsidRPr="00C57228">
        <w:rPr>
          <w:rFonts w:asciiTheme="majorHAnsi" w:hAnsiTheme="majorHAnsi"/>
          <w:spacing w:val="6"/>
          <w:position w:val="-1"/>
        </w:rPr>
        <w:t>o</w:t>
      </w:r>
      <w:r w:rsidRPr="00C57228">
        <w:rPr>
          <w:rFonts w:asciiTheme="majorHAnsi" w:hAnsiTheme="majorHAnsi"/>
          <w:spacing w:val="2"/>
          <w:position w:val="-1"/>
        </w:rPr>
        <w:t>s</w:t>
      </w:r>
      <w:r w:rsidRPr="00C57228">
        <w:rPr>
          <w:rFonts w:asciiTheme="majorHAnsi" w:hAnsiTheme="majorHAnsi"/>
          <w:spacing w:val="4"/>
          <w:position w:val="-1"/>
        </w:rPr>
        <w:t>t</w:t>
      </w:r>
      <w:r w:rsidRPr="00C57228">
        <w:rPr>
          <w:rFonts w:asciiTheme="majorHAnsi" w:hAnsiTheme="majorHAnsi"/>
          <w:spacing w:val="3"/>
          <w:position w:val="-1"/>
        </w:rPr>
        <w:t>e</w:t>
      </w:r>
      <w:r w:rsidRPr="00C57228">
        <w:rPr>
          <w:rFonts w:asciiTheme="majorHAnsi" w:hAnsiTheme="majorHAnsi"/>
          <w:position w:val="-1"/>
        </w:rPr>
        <w:t>r</w:t>
      </w:r>
      <w:r w:rsidRPr="00C57228">
        <w:rPr>
          <w:rFonts w:asciiTheme="majorHAnsi" w:hAnsiTheme="majorHAnsi"/>
          <w:spacing w:val="1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ca</w:t>
      </w:r>
      <w:r w:rsidRPr="00C57228">
        <w:rPr>
          <w:rFonts w:asciiTheme="majorHAnsi" w:hAnsiTheme="majorHAnsi"/>
          <w:spacing w:val="5"/>
          <w:position w:val="-1"/>
        </w:rPr>
        <w:t>r</w:t>
      </w:r>
      <w:r w:rsidRPr="00C57228">
        <w:rPr>
          <w:rFonts w:asciiTheme="majorHAnsi" w:hAnsiTheme="majorHAnsi"/>
          <w:spacing w:val="3"/>
          <w:position w:val="-1"/>
        </w:rPr>
        <w:t>er</w:t>
      </w:r>
      <w:r w:rsidRPr="00C57228">
        <w:rPr>
          <w:rFonts w:asciiTheme="majorHAnsi" w:hAnsiTheme="majorHAnsi"/>
          <w:spacing w:val="2"/>
          <w:position w:val="-1"/>
        </w:rPr>
        <w:t>s</w:t>
      </w:r>
      <w:r w:rsidRPr="00C57228">
        <w:rPr>
          <w:rFonts w:asciiTheme="majorHAnsi" w:hAnsiTheme="majorHAnsi"/>
          <w:position w:val="-1"/>
        </w:rPr>
        <w:t>.</w:t>
      </w:r>
    </w:p>
    <w:p w14:paraId="386D30BE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</w:rPr>
        <w:t>Gai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ed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-1"/>
        </w:rPr>
        <w:t>v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t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>x</w:t>
      </w:r>
      <w:r w:rsidRPr="00C57228">
        <w:rPr>
          <w:rFonts w:asciiTheme="majorHAnsi" w:hAnsiTheme="majorHAnsi"/>
          <w:spacing w:val="1"/>
        </w:rPr>
        <w:t>p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ti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3"/>
        </w:rPr>
        <w:t>b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1"/>
        </w:rPr>
        <w:t>d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-1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-2"/>
        </w:rPr>
        <w:t>w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th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</w:rPr>
        <w:t xml:space="preserve">a </w:t>
      </w:r>
      <w:r w:rsidRPr="00C57228">
        <w:rPr>
          <w:rFonts w:asciiTheme="majorHAnsi" w:hAnsiTheme="majorHAnsi"/>
          <w:spacing w:val="1"/>
        </w:rPr>
        <w:t>r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-1"/>
        </w:rPr>
        <w:t>g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</w:rPr>
        <w:t>c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-1"/>
        </w:rPr>
        <w:t>s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>s</w:t>
      </w:r>
      <w:r w:rsidRPr="00C57228">
        <w:rPr>
          <w:rFonts w:asciiTheme="majorHAnsi" w:hAnsiTheme="majorHAnsi"/>
        </w:rPr>
        <w:t>.</w:t>
      </w:r>
    </w:p>
    <w:p w14:paraId="4FF3C93B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2"/>
        </w:rPr>
        <w:t>G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4"/>
        </w:rPr>
        <w:t>s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on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3"/>
        </w:rPr>
        <w:t>oc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3"/>
        </w:rPr>
        <w:t xml:space="preserve"> au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567BBEF7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si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n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3"/>
        </w:rPr>
        <w:t>he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3"/>
        </w:rPr>
        <w:t>ar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3"/>
        </w:rPr>
        <w:t>pro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pe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he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 xml:space="preserve">g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</w:rPr>
        <w:t>m</w:t>
      </w:r>
      <w:r w:rsidRPr="00C57228">
        <w:rPr>
          <w:rFonts w:asciiTheme="majorHAnsi" w:hAnsiTheme="majorHAnsi"/>
          <w:spacing w:val="2"/>
        </w:rPr>
        <w:t xml:space="preserve"> 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  <w:spacing w:val="4"/>
        </w:rPr>
        <w:t>j</w:t>
      </w:r>
      <w:r w:rsidRPr="00C57228">
        <w:rPr>
          <w:rFonts w:asciiTheme="majorHAnsi" w:hAnsiTheme="majorHAnsi"/>
          <w:spacing w:val="3"/>
        </w:rPr>
        <w:t>ob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6459DE19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1"/>
        </w:rPr>
        <w:t>x</w:t>
      </w:r>
      <w:r w:rsidRPr="00C57228">
        <w:rPr>
          <w:rFonts w:asciiTheme="majorHAnsi" w:hAnsiTheme="majorHAnsi"/>
          <w:spacing w:val="3"/>
        </w:rPr>
        <w:t>pe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4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  <w:spacing w:val="3"/>
        </w:rPr>
        <w:t>peop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3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4"/>
        </w:rPr>
        <w:t>l</w:t>
      </w:r>
      <w:r w:rsidRPr="00C57228">
        <w:rPr>
          <w:rFonts w:asciiTheme="majorHAnsi" w:hAnsiTheme="majorHAnsi"/>
          <w:spacing w:val="3"/>
        </w:rPr>
        <w:t>ea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3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2"/>
        </w:rPr>
        <w:t>il</w:t>
      </w:r>
      <w:r w:rsidRPr="00C57228">
        <w:rPr>
          <w:rFonts w:asciiTheme="majorHAnsi" w:hAnsiTheme="majorHAnsi"/>
          <w:spacing w:val="4"/>
        </w:rPr>
        <w:t>it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66AA5326" w14:textId="77777777" w:rsidR="00E00276" w:rsidRPr="00C57228" w:rsidRDefault="00C57228">
      <w:pPr>
        <w:spacing w:line="240" w:lineRule="exact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H</w:t>
      </w:r>
      <w:r w:rsidRPr="00C57228">
        <w:rPr>
          <w:rFonts w:asciiTheme="majorHAnsi" w:hAnsiTheme="majorHAnsi"/>
          <w:spacing w:val="3"/>
          <w:position w:val="-1"/>
        </w:rPr>
        <w:t>e</w:t>
      </w:r>
      <w:r w:rsidRPr="00C57228">
        <w:rPr>
          <w:rFonts w:asciiTheme="majorHAnsi" w:hAnsiTheme="majorHAnsi"/>
          <w:spacing w:val="2"/>
          <w:position w:val="-1"/>
        </w:rPr>
        <w:t>l</w:t>
      </w:r>
      <w:r w:rsidRPr="00C57228">
        <w:rPr>
          <w:rFonts w:asciiTheme="majorHAnsi" w:hAnsiTheme="majorHAnsi"/>
          <w:spacing w:val="3"/>
          <w:position w:val="-1"/>
        </w:rPr>
        <w:t>p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n</w:t>
      </w:r>
      <w:r w:rsidRPr="00C57228">
        <w:rPr>
          <w:rFonts w:asciiTheme="majorHAnsi" w:hAnsiTheme="majorHAnsi"/>
          <w:position w:val="-1"/>
        </w:rPr>
        <w:t>g</w:t>
      </w:r>
      <w:r w:rsidRPr="00C57228">
        <w:rPr>
          <w:rFonts w:asciiTheme="majorHAnsi" w:hAnsiTheme="majorHAnsi"/>
          <w:spacing w:val="-2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peo</w:t>
      </w:r>
      <w:r w:rsidRPr="00C57228">
        <w:rPr>
          <w:rFonts w:asciiTheme="majorHAnsi" w:hAnsiTheme="majorHAnsi"/>
          <w:spacing w:val="6"/>
          <w:position w:val="-1"/>
        </w:rPr>
        <w:t>p</w:t>
      </w:r>
      <w:r w:rsidRPr="00C57228">
        <w:rPr>
          <w:rFonts w:asciiTheme="majorHAnsi" w:hAnsiTheme="majorHAnsi"/>
          <w:spacing w:val="2"/>
          <w:position w:val="-1"/>
        </w:rPr>
        <w:t>l</w:t>
      </w:r>
      <w:r w:rsidRPr="00C57228">
        <w:rPr>
          <w:rFonts w:asciiTheme="majorHAnsi" w:hAnsiTheme="majorHAnsi"/>
          <w:position w:val="-1"/>
        </w:rPr>
        <w:t xml:space="preserve">e 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position w:val="-1"/>
        </w:rPr>
        <w:t>o</w:t>
      </w:r>
      <w:r w:rsidRPr="00C57228">
        <w:rPr>
          <w:rFonts w:asciiTheme="majorHAnsi" w:hAnsiTheme="majorHAnsi"/>
          <w:spacing w:val="10"/>
          <w:position w:val="-1"/>
        </w:rPr>
        <w:t xml:space="preserve"> </w:t>
      </w:r>
      <w:r w:rsidRPr="00C57228">
        <w:rPr>
          <w:rFonts w:asciiTheme="majorHAnsi" w:hAnsiTheme="majorHAnsi"/>
          <w:spacing w:val="2"/>
          <w:position w:val="-1"/>
        </w:rPr>
        <w:t>l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1"/>
          <w:position w:val="-1"/>
        </w:rPr>
        <w:t>v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5"/>
          <w:position w:val="-1"/>
        </w:rPr>
        <w:t xml:space="preserve"> 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spacing w:val="3"/>
          <w:position w:val="-1"/>
        </w:rPr>
        <w:t>dep</w:t>
      </w:r>
      <w:r w:rsidRPr="00C57228">
        <w:rPr>
          <w:rFonts w:asciiTheme="majorHAnsi" w:hAnsiTheme="majorHAnsi"/>
          <w:spacing w:val="5"/>
          <w:position w:val="-1"/>
        </w:rPr>
        <w:t>e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spacing w:val="3"/>
          <w:position w:val="-1"/>
        </w:rPr>
        <w:t>d</w:t>
      </w:r>
      <w:r w:rsidRPr="00C57228">
        <w:rPr>
          <w:rFonts w:asciiTheme="majorHAnsi" w:hAnsiTheme="majorHAnsi"/>
          <w:spacing w:val="5"/>
          <w:position w:val="-1"/>
        </w:rPr>
        <w:t>e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spacing w:val="4"/>
          <w:position w:val="-1"/>
        </w:rPr>
        <w:t>tl</w:t>
      </w:r>
      <w:r w:rsidRPr="00C57228">
        <w:rPr>
          <w:rFonts w:asciiTheme="majorHAnsi" w:hAnsiTheme="majorHAnsi"/>
          <w:position w:val="-1"/>
        </w:rPr>
        <w:t>y</w:t>
      </w:r>
      <w:r w:rsidRPr="00C57228">
        <w:rPr>
          <w:rFonts w:asciiTheme="majorHAnsi" w:hAnsiTheme="majorHAnsi"/>
          <w:spacing w:val="-7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o</w:t>
      </w:r>
      <w:r w:rsidRPr="00C57228">
        <w:rPr>
          <w:rFonts w:asciiTheme="majorHAnsi" w:hAnsiTheme="majorHAnsi"/>
          <w:position w:val="-1"/>
        </w:rPr>
        <w:t>r</w:t>
      </w:r>
      <w:r w:rsidRPr="00C57228">
        <w:rPr>
          <w:rFonts w:asciiTheme="majorHAnsi" w:hAnsiTheme="majorHAnsi"/>
          <w:spacing w:val="4"/>
          <w:position w:val="-1"/>
        </w:rPr>
        <w:t xml:space="preserve"> i</w:t>
      </w:r>
      <w:r w:rsidRPr="00C57228">
        <w:rPr>
          <w:rFonts w:asciiTheme="majorHAnsi" w:hAnsiTheme="majorHAnsi"/>
          <w:position w:val="-1"/>
        </w:rPr>
        <w:t>n</w:t>
      </w:r>
      <w:r w:rsidRPr="00C57228">
        <w:rPr>
          <w:rFonts w:asciiTheme="majorHAnsi" w:hAnsiTheme="majorHAnsi"/>
          <w:spacing w:val="2"/>
          <w:position w:val="-1"/>
        </w:rPr>
        <w:t xml:space="preserve"> </w:t>
      </w:r>
      <w:r w:rsidRPr="00C57228">
        <w:rPr>
          <w:rFonts w:asciiTheme="majorHAnsi" w:hAnsiTheme="majorHAnsi"/>
          <w:spacing w:val="5"/>
          <w:position w:val="-1"/>
        </w:rPr>
        <w:t>a</w:t>
      </w:r>
      <w:r w:rsidRPr="00C57228">
        <w:rPr>
          <w:rFonts w:asciiTheme="majorHAnsi" w:hAnsiTheme="majorHAnsi"/>
          <w:spacing w:val="2"/>
          <w:position w:val="-1"/>
        </w:rPr>
        <w:t>l</w:t>
      </w:r>
      <w:r w:rsidRPr="00C57228">
        <w:rPr>
          <w:rFonts w:asciiTheme="majorHAnsi" w:hAnsiTheme="majorHAnsi"/>
          <w:spacing w:val="4"/>
          <w:position w:val="-1"/>
        </w:rPr>
        <w:t>t</w:t>
      </w:r>
      <w:r w:rsidRPr="00C57228">
        <w:rPr>
          <w:rFonts w:asciiTheme="majorHAnsi" w:hAnsiTheme="majorHAnsi"/>
          <w:spacing w:val="3"/>
          <w:position w:val="-1"/>
        </w:rPr>
        <w:t>erna</w:t>
      </w:r>
      <w:r w:rsidRPr="00C57228">
        <w:rPr>
          <w:rFonts w:asciiTheme="majorHAnsi" w:hAnsiTheme="majorHAnsi"/>
          <w:spacing w:val="2"/>
          <w:position w:val="-1"/>
        </w:rPr>
        <w:t>t</w:t>
      </w:r>
      <w:r w:rsidRPr="00C57228">
        <w:rPr>
          <w:rFonts w:asciiTheme="majorHAnsi" w:hAnsiTheme="majorHAnsi"/>
          <w:spacing w:val="4"/>
          <w:position w:val="-1"/>
        </w:rPr>
        <w:t>i</w:t>
      </w:r>
      <w:r w:rsidRPr="00C57228">
        <w:rPr>
          <w:rFonts w:asciiTheme="majorHAnsi" w:hAnsiTheme="majorHAnsi"/>
          <w:spacing w:val="3"/>
          <w:position w:val="-1"/>
        </w:rPr>
        <w:t>v</w:t>
      </w:r>
      <w:r w:rsidRPr="00C57228">
        <w:rPr>
          <w:rFonts w:asciiTheme="majorHAnsi" w:hAnsiTheme="majorHAnsi"/>
          <w:position w:val="-1"/>
        </w:rPr>
        <w:t>e</w:t>
      </w:r>
      <w:r w:rsidRPr="00C57228">
        <w:rPr>
          <w:rFonts w:asciiTheme="majorHAnsi" w:hAnsiTheme="majorHAnsi"/>
          <w:spacing w:val="-3"/>
          <w:position w:val="-1"/>
        </w:rPr>
        <w:t xml:space="preserve"> </w:t>
      </w:r>
      <w:r w:rsidRPr="00C57228">
        <w:rPr>
          <w:rFonts w:asciiTheme="majorHAnsi" w:hAnsiTheme="majorHAnsi"/>
          <w:spacing w:val="3"/>
          <w:position w:val="-1"/>
        </w:rPr>
        <w:t>acc</w:t>
      </w:r>
      <w:r w:rsidRPr="00C57228">
        <w:rPr>
          <w:rFonts w:asciiTheme="majorHAnsi" w:hAnsiTheme="majorHAnsi"/>
          <w:spacing w:val="6"/>
          <w:position w:val="-1"/>
        </w:rPr>
        <w:t>o</w:t>
      </w:r>
      <w:r w:rsidRPr="00C57228">
        <w:rPr>
          <w:rFonts w:asciiTheme="majorHAnsi" w:hAnsiTheme="majorHAnsi"/>
          <w:spacing w:val="3"/>
          <w:position w:val="-1"/>
        </w:rPr>
        <w:t>m</w:t>
      </w:r>
      <w:r w:rsidRPr="00C57228">
        <w:rPr>
          <w:rFonts w:asciiTheme="majorHAnsi" w:hAnsiTheme="majorHAnsi"/>
          <w:spacing w:val="1"/>
          <w:position w:val="-1"/>
        </w:rPr>
        <w:t>m</w:t>
      </w:r>
      <w:r w:rsidRPr="00C57228">
        <w:rPr>
          <w:rFonts w:asciiTheme="majorHAnsi" w:hAnsiTheme="majorHAnsi"/>
          <w:spacing w:val="3"/>
          <w:position w:val="-1"/>
        </w:rPr>
        <w:t>od</w:t>
      </w:r>
      <w:r w:rsidRPr="00C57228">
        <w:rPr>
          <w:rFonts w:asciiTheme="majorHAnsi" w:hAnsiTheme="majorHAnsi"/>
          <w:spacing w:val="5"/>
          <w:position w:val="-1"/>
        </w:rPr>
        <w:t>a</w:t>
      </w:r>
      <w:r w:rsidRPr="00C57228">
        <w:rPr>
          <w:rFonts w:asciiTheme="majorHAnsi" w:hAnsiTheme="majorHAnsi"/>
          <w:spacing w:val="2"/>
          <w:position w:val="-1"/>
        </w:rPr>
        <w:t>ti</w:t>
      </w:r>
      <w:r w:rsidRPr="00C57228">
        <w:rPr>
          <w:rFonts w:asciiTheme="majorHAnsi" w:hAnsiTheme="majorHAnsi"/>
          <w:spacing w:val="6"/>
          <w:position w:val="-1"/>
        </w:rPr>
        <w:t>o</w:t>
      </w:r>
      <w:r w:rsidRPr="00C57228">
        <w:rPr>
          <w:rFonts w:asciiTheme="majorHAnsi" w:hAnsiTheme="majorHAnsi"/>
          <w:spacing w:val="1"/>
          <w:position w:val="-1"/>
        </w:rPr>
        <w:t>n</w:t>
      </w:r>
      <w:r w:rsidRPr="00C57228">
        <w:rPr>
          <w:rFonts w:asciiTheme="majorHAnsi" w:hAnsiTheme="majorHAnsi"/>
          <w:position w:val="-1"/>
        </w:rPr>
        <w:t>.</w:t>
      </w:r>
    </w:p>
    <w:p w14:paraId="2F44D27D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4"/>
        </w:rPr>
        <w:t>W</w:t>
      </w:r>
      <w:r w:rsidRPr="00C57228">
        <w:rPr>
          <w:rFonts w:asciiTheme="majorHAnsi" w:hAnsiTheme="majorHAnsi"/>
          <w:spacing w:val="3"/>
        </w:rPr>
        <w:t>or</w:t>
      </w:r>
      <w:r w:rsidRPr="00C57228">
        <w:rPr>
          <w:rFonts w:asciiTheme="majorHAnsi" w:hAnsiTheme="majorHAnsi"/>
          <w:spacing w:val="1"/>
        </w:rPr>
        <w:t>k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 xml:space="preserve">h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f</w:t>
      </w:r>
      <w:r w:rsidRPr="00C57228">
        <w:rPr>
          <w:rFonts w:asciiTheme="majorHAnsi" w:hAnsiTheme="majorHAnsi"/>
          <w:spacing w:val="1"/>
        </w:rPr>
        <w:t>f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6"/>
        </w:rPr>
        <w:t>d</w:t>
      </w:r>
      <w:r w:rsidRPr="00C57228">
        <w:rPr>
          <w:rFonts w:asciiTheme="majorHAnsi" w:hAnsiTheme="majorHAnsi"/>
          <w:spacing w:val="3"/>
        </w:rPr>
        <w:t>er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7E4BDEA5" w14:textId="77777777" w:rsidR="00E00276" w:rsidRPr="00C57228" w:rsidRDefault="00C57228">
      <w:pPr>
        <w:spacing w:before="2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1"/>
        </w:rPr>
        <w:t>x</w:t>
      </w:r>
      <w:r w:rsidRPr="00C57228">
        <w:rPr>
          <w:rFonts w:asciiTheme="majorHAnsi" w:hAnsiTheme="majorHAnsi"/>
          <w:spacing w:val="3"/>
        </w:rPr>
        <w:t>pe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</w:rPr>
        <w:t>f</w:t>
      </w:r>
      <w:r w:rsidRPr="00C57228">
        <w:rPr>
          <w:rFonts w:asciiTheme="majorHAnsi" w:hAnsiTheme="majorHAnsi"/>
          <w:spacing w:val="4"/>
        </w:rPr>
        <w:t xml:space="preserve"> </w:t>
      </w:r>
      <w:r w:rsidRPr="00C57228">
        <w:rPr>
          <w:rFonts w:asciiTheme="majorHAnsi" w:hAnsiTheme="majorHAnsi"/>
          <w:spacing w:val="3"/>
        </w:rPr>
        <w:t>pr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5"/>
        </w:rPr>
        <w:t>d</w:t>
      </w:r>
      <w:r w:rsidRPr="00C57228">
        <w:rPr>
          <w:rFonts w:asciiTheme="majorHAnsi" w:hAnsiTheme="majorHAnsi"/>
          <w:spacing w:val="4"/>
        </w:rPr>
        <w:t>i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</w:rPr>
        <w:t>g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1"/>
        </w:rPr>
        <w:t>u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 xml:space="preserve">t 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</w:rPr>
        <w:t>r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m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1"/>
        </w:rPr>
        <w:t>g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5"/>
        </w:rPr>
        <w:t>c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p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n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11"/>
        </w:rPr>
        <w:t>e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6"/>
        </w:rPr>
        <w:t xml:space="preserve"> </w:t>
      </w:r>
      <w:r w:rsidRPr="00C57228">
        <w:rPr>
          <w:rFonts w:asciiTheme="majorHAnsi" w:hAnsiTheme="majorHAnsi"/>
          <w:spacing w:val="3"/>
        </w:rPr>
        <w:t>ca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</w:rPr>
        <w:t>.</w:t>
      </w:r>
    </w:p>
    <w:p w14:paraId="3FA96CF5" w14:textId="77777777" w:rsidR="00E00276" w:rsidRPr="00C57228" w:rsidRDefault="00C57228">
      <w:pPr>
        <w:spacing w:before="1"/>
        <w:rPr>
          <w:rFonts w:asciiTheme="majorHAnsi" w:hAnsiTheme="majorHAnsi"/>
        </w:rPr>
      </w:pPr>
      <w:r w:rsidRPr="00C57228">
        <w:rPr>
          <w:rFonts w:asciiTheme="majorHAnsi" w:eastAsia="Segoe MDL2 Assets" w:hAnsiTheme="majorHAnsi" w:cs="Segoe MDL2 Assets"/>
          <w:w w:val="45"/>
        </w:rPr>
        <w:t xml:space="preserve">  </w:t>
      </w:r>
      <w:r w:rsidRPr="00C57228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6"/>
        </w:rPr>
        <w:t>b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</w:rPr>
        <w:t>o</w:t>
      </w:r>
      <w:r w:rsidRPr="00C57228">
        <w:rPr>
          <w:rFonts w:asciiTheme="majorHAnsi" w:hAnsiTheme="majorHAnsi"/>
          <w:spacing w:val="9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4"/>
        </w:rPr>
        <w:t>o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k</w:t>
      </w:r>
      <w:r w:rsidRPr="00C57228">
        <w:rPr>
          <w:rFonts w:asciiTheme="majorHAnsi" w:hAnsiTheme="majorHAnsi"/>
          <w:spacing w:val="2"/>
        </w:rPr>
        <w:t xml:space="preserve"> </w:t>
      </w:r>
      <w:r w:rsidRPr="00C57228">
        <w:rPr>
          <w:rFonts w:asciiTheme="majorHAnsi" w:hAnsiTheme="majorHAnsi"/>
        </w:rPr>
        <w:t>w</w:t>
      </w:r>
      <w:r w:rsidRPr="00C57228">
        <w:rPr>
          <w:rFonts w:asciiTheme="majorHAnsi" w:hAnsiTheme="majorHAnsi"/>
          <w:spacing w:val="5"/>
        </w:rPr>
        <w:t>i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1"/>
        </w:rPr>
        <w:t>C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3"/>
        </w:rPr>
        <w:t>u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  <w:spacing w:val="4"/>
        </w:rPr>
        <w:t>ils</w:t>
      </w:r>
      <w:r w:rsidRPr="00C57228">
        <w:rPr>
          <w:rFonts w:asciiTheme="majorHAnsi" w:hAnsiTheme="majorHAnsi"/>
        </w:rPr>
        <w:t xml:space="preserve">, 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5"/>
        </w:rPr>
        <w:t xml:space="preserve"> </w:t>
      </w:r>
      <w:r w:rsidRPr="00C57228">
        <w:rPr>
          <w:rFonts w:asciiTheme="majorHAnsi" w:hAnsiTheme="majorHAnsi"/>
          <w:spacing w:val="2"/>
        </w:rPr>
        <w:t>H</w:t>
      </w:r>
      <w:r w:rsidRPr="00C57228">
        <w:rPr>
          <w:rFonts w:asciiTheme="majorHAnsi" w:hAnsiTheme="majorHAnsi"/>
          <w:spacing w:val="5"/>
        </w:rPr>
        <w:t>e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1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e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  <w:spacing w:val="3"/>
        </w:rPr>
        <w:t>v</w:t>
      </w:r>
      <w:r w:rsidRPr="00C57228">
        <w:rPr>
          <w:rFonts w:asciiTheme="majorHAnsi" w:hAnsiTheme="majorHAnsi"/>
          <w:spacing w:val="2"/>
        </w:rPr>
        <w:t>i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-1"/>
        </w:rPr>
        <w:t xml:space="preserve"> </w:t>
      </w:r>
      <w:r w:rsidRPr="00C57228">
        <w:rPr>
          <w:rFonts w:asciiTheme="majorHAnsi" w:hAnsiTheme="majorHAnsi"/>
          <w:spacing w:val="5"/>
        </w:rPr>
        <w:t>a</w:t>
      </w:r>
      <w:r w:rsidRPr="00C57228">
        <w:rPr>
          <w:rFonts w:asciiTheme="majorHAnsi" w:hAnsiTheme="majorHAnsi"/>
          <w:spacing w:val="1"/>
        </w:rPr>
        <w:t>n</w:t>
      </w:r>
      <w:r w:rsidRPr="00C57228">
        <w:rPr>
          <w:rFonts w:asciiTheme="majorHAnsi" w:hAnsiTheme="majorHAnsi"/>
        </w:rPr>
        <w:t>d</w:t>
      </w:r>
      <w:r w:rsidRPr="00C57228">
        <w:rPr>
          <w:rFonts w:asciiTheme="majorHAnsi" w:hAnsiTheme="majorHAnsi"/>
          <w:spacing w:val="9"/>
        </w:rPr>
        <w:t xml:space="preserve"> </w:t>
      </w:r>
      <w:r w:rsidRPr="00C57228">
        <w:rPr>
          <w:rFonts w:asciiTheme="majorHAnsi" w:hAnsiTheme="majorHAnsi"/>
          <w:spacing w:val="4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7"/>
        </w:rPr>
        <w:t xml:space="preserve"> 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  <w:spacing w:val="6"/>
        </w:rPr>
        <w:t>o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  <w:spacing w:val="3"/>
        </w:rPr>
        <w:t>un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a</w:t>
      </w:r>
      <w:r w:rsidRPr="00C57228">
        <w:rPr>
          <w:rFonts w:asciiTheme="majorHAnsi" w:hAnsiTheme="majorHAnsi"/>
          <w:spacing w:val="5"/>
        </w:rPr>
        <w:t>r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2"/>
        </w:rPr>
        <w:t xml:space="preserve"> </w:t>
      </w:r>
      <w:r w:rsidRPr="00C57228">
        <w:rPr>
          <w:rFonts w:asciiTheme="majorHAnsi" w:hAnsiTheme="majorHAnsi"/>
          <w:spacing w:val="2"/>
        </w:rPr>
        <w:t>s</w:t>
      </w:r>
      <w:r w:rsidRPr="00C57228">
        <w:rPr>
          <w:rFonts w:asciiTheme="majorHAnsi" w:hAnsiTheme="majorHAnsi"/>
          <w:spacing w:val="3"/>
        </w:rPr>
        <w:t>ec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3"/>
        </w:rPr>
        <w:t>o</w:t>
      </w:r>
      <w:r w:rsidRPr="00C57228">
        <w:rPr>
          <w:rFonts w:asciiTheme="majorHAnsi" w:hAnsiTheme="majorHAnsi"/>
          <w:spacing w:val="6"/>
        </w:rPr>
        <w:t>r</w:t>
      </w:r>
      <w:r w:rsidRPr="00C57228">
        <w:rPr>
          <w:rFonts w:asciiTheme="majorHAnsi" w:hAnsiTheme="majorHAnsi"/>
        </w:rPr>
        <w:t>.</w:t>
      </w:r>
    </w:p>
    <w:p w14:paraId="61C5C726" w14:textId="77777777" w:rsidR="00E00276" w:rsidRPr="00C57228" w:rsidRDefault="00E00276">
      <w:pPr>
        <w:spacing w:before="8" w:line="140" w:lineRule="exact"/>
        <w:rPr>
          <w:rFonts w:asciiTheme="majorHAnsi" w:hAnsiTheme="majorHAnsi"/>
          <w:sz w:val="14"/>
          <w:szCs w:val="14"/>
        </w:rPr>
      </w:pPr>
    </w:p>
    <w:p w14:paraId="7B75D5F7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29E6AC6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42732C7C" w14:textId="77777777" w:rsidR="00E00276" w:rsidRPr="00C57228" w:rsidRDefault="00C57228">
      <w:pPr>
        <w:rPr>
          <w:rFonts w:asciiTheme="majorHAnsi" w:hAnsiTheme="majorHAnsi"/>
          <w:b/>
          <w:bCs/>
        </w:rPr>
      </w:pPr>
      <w:r w:rsidRPr="00C57228">
        <w:rPr>
          <w:rFonts w:asciiTheme="majorHAnsi" w:hAnsiTheme="majorHAnsi"/>
          <w:b/>
          <w:bCs/>
          <w:spacing w:val="12"/>
        </w:rPr>
        <w:t>A</w:t>
      </w:r>
      <w:r w:rsidRPr="00C57228">
        <w:rPr>
          <w:rFonts w:asciiTheme="majorHAnsi" w:hAnsiTheme="majorHAnsi"/>
          <w:b/>
          <w:bCs/>
          <w:spacing w:val="13"/>
        </w:rPr>
        <w:t>C</w:t>
      </w:r>
      <w:r w:rsidRPr="00C57228">
        <w:rPr>
          <w:rFonts w:asciiTheme="majorHAnsi" w:hAnsiTheme="majorHAnsi"/>
          <w:b/>
          <w:bCs/>
          <w:spacing w:val="12"/>
        </w:rPr>
        <w:t>A</w:t>
      </w:r>
      <w:r w:rsidRPr="00C57228">
        <w:rPr>
          <w:rFonts w:asciiTheme="majorHAnsi" w:hAnsiTheme="majorHAnsi"/>
          <w:b/>
          <w:bCs/>
          <w:spacing w:val="14"/>
        </w:rPr>
        <w:t>D</w:t>
      </w:r>
      <w:r w:rsidRPr="00C57228">
        <w:rPr>
          <w:rFonts w:asciiTheme="majorHAnsi" w:hAnsiTheme="majorHAnsi"/>
          <w:b/>
          <w:bCs/>
          <w:spacing w:val="15"/>
        </w:rPr>
        <w:t>E</w:t>
      </w:r>
      <w:r w:rsidRPr="00C57228">
        <w:rPr>
          <w:rFonts w:asciiTheme="majorHAnsi" w:hAnsiTheme="majorHAnsi"/>
          <w:b/>
          <w:bCs/>
          <w:spacing w:val="12"/>
        </w:rPr>
        <w:t>M</w:t>
      </w:r>
      <w:r w:rsidRPr="00C57228">
        <w:rPr>
          <w:rFonts w:asciiTheme="majorHAnsi" w:hAnsiTheme="majorHAnsi"/>
          <w:b/>
          <w:bCs/>
          <w:spacing w:val="15"/>
        </w:rPr>
        <w:t>I</w:t>
      </w:r>
      <w:r w:rsidRPr="00C57228">
        <w:rPr>
          <w:rFonts w:asciiTheme="majorHAnsi" w:hAnsiTheme="majorHAnsi"/>
          <w:b/>
          <w:bCs/>
        </w:rPr>
        <w:t>C</w:t>
      </w:r>
      <w:r w:rsidRPr="00C57228">
        <w:rPr>
          <w:rFonts w:asciiTheme="majorHAnsi" w:hAnsiTheme="majorHAnsi"/>
          <w:b/>
          <w:bCs/>
          <w:spacing w:val="16"/>
        </w:rPr>
        <w:t xml:space="preserve"> </w:t>
      </w:r>
      <w:r w:rsidRPr="00C57228">
        <w:rPr>
          <w:rFonts w:asciiTheme="majorHAnsi" w:hAnsiTheme="majorHAnsi"/>
          <w:b/>
          <w:bCs/>
          <w:spacing w:val="12"/>
        </w:rPr>
        <w:t>Q</w:t>
      </w:r>
      <w:r w:rsidRPr="00C57228">
        <w:rPr>
          <w:rFonts w:asciiTheme="majorHAnsi" w:hAnsiTheme="majorHAnsi"/>
          <w:b/>
          <w:bCs/>
          <w:spacing w:val="14"/>
        </w:rPr>
        <w:t>U</w:t>
      </w:r>
      <w:r w:rsidRPr="00C57228">
        <w:rPr>
          <w:rFonts w:asciiTheme="majorHAnsi" w:hAnsiTheme="majorHAnsi"/>
          <w:b/>
          <w:bCs/>
          <w:spacing w:val="12"/>
        </w:rPr>
        <w:t>A</w:t>
      </w:r>
      <w:r w:rsidRPr="00C57228">
        <w:rPr>
          <w:rFonts w:asciiTheme="majorHAnsi" w:hAnsiTheme="majorHAnsi"/>
          <w:b/>
          <w:bCs/>
          <w:spacing w:val="13"/>
        </w:rPr>
        <w:t>L</w:t>
      </w:r>
      <w:r w:rsidRPr="00C57228">
        <w:rPr>
          <w:rFonts w:asciiTheme="majorHAnsi" w:hAnsiTheme="majorHAnsi"/>
          <w:b/>
          <w:bCs/>
          <w:spacing w:val="15"/>
        </w:rPr>
        <w:t>I</w:t>
      </w:r>
      <w:r w:rsidRPr="00C57228">
        <w:rPr>
          <w:rFonts w:asciiTheme="majorHAnsi" w:hAnsiTheme="majorHAnsi"/>
          <w:b/>
          <w:bCs/>
          <w:spacing w:val="11"/>
        </w:rPr>
        <w:t>F</w:t>
      </w:r>
      <w:r w:rsidRPr="00C57228">
        <w:rPr>
          <w:rFonts w:asciiTheme="majorHAnsi" w:hAnsiTheme="majorHAnsi"/>
          <w:b/>
          <w:bCs/>
          <w:spacing w:val="15"/>
        </w:rPr>
        <w:t>I</w:t>
      </w:r>
      <w:r w:rsidRPr="00C57228">
        <w:rPr>
          <w:rFonts w:asciiTheme="majorHAnsi" w:hAnsiTheme="majorHAnsi"/>
          <w:b/>
          <w:bCs/>
          <w:spacing w:val="13"/>
        </w:rPr>
        <w:t>C</w:t>
      </w:r>
      <w:r w:rsidRPr="00C57228">
        <w:rPr>
          <w:rFonts w:asciiTheme="majorHAnsi" w:hAnsiTheme="majorHAnsi"/>
          <w:b/>
          <w:bCs/>
          <w:spacing w:val="14"/>
        </w:rPr>
        <w:t>A</w:t>
      </w:r>
      <w:r w:rsidRPr="00C57228">
        <w:rPr>
          <w:rFonts w:asciiTheme="majorHAnsi" w:hAnsiTheme="majorHAnsi"/>
          <w:b/>
          <w:bCs/>
          <w:spacing w:val="15"/>
        </w:rPr>
        <w:t>T</w:t>
      </w:r>
      <w:r w:rsidRPr="00C57228">
        <w:rPr>
          <w:rFonts w:asciiTheme="majorHAnsi" w:hAnsiTheme="majorHAnsi"/>
          <w:b/>
          <w:bCs/>
          <w:spacing w:val="13"/>
        </w:rPr>
        <w:t>I</w:t>
      </w:r>
      <w:r w:rsidRPr="00C57228">
        <w:rPr>
          <w:rFonts w:asciiTheme="majorHAnsi" w:hAnsiTheme="majorHAnsi"/>
          <w:b/>
          <w:bCs/>
          <w:spacing w:val="12"/>
        </w:rPr>
        <w:t>ON</w:t>
      </w:r>
      <w:r w:rsidRPr="00C57228">
        <w:rPr>
          <w:rFonts w:asciiTheme="majorHAnsi" w:hAnsiTheme="majorHAnsi"/>
          <w:b/>
          <w:bCs/>
        </w:rPr>
        <w:t>S</w:t>
      </w:r>
    </w:p>
    <w:p w14:paraId="577E62F1" w14:textId="77777777" w:rsidR="00E00276" w:rsidRPr="00C57228" w:rsidRDefault="00E00276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26A6A5D9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623537B1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3"/>
        </w:rPr>
        <w:t>We</w:t>
      </w:r>
      <w:r w:rsidRPr="00C57228">
        <w:rPr>
          <w:rFonts w:asciiTheme="majorHAnsi" w:hAnsiTheme="majorHAnsi"/>
          <w:b/>
          <w:i/>
          <w:spacing w:val="2"/>
        </w:rPr>
        <w:t>s</w:t>
      </w:r>
      <w:r w:rsidRPr="00C57228">
        <w:rPr>
          <w:rFonts w:asciiTheme="majorHAnsi" w:hAnsiTheme="majorHAnsi"/>
          <w:b/>
          <w:i/>
        </w:rPr>
        <w:t>t</w:t>
      </w:r>
      <w:r w:rsidRPr="00C57228">
        <w:rPr>
          <w:rFonts w:asciiTheme="majorHAnsi" w:hAnsiTheme="majorHAnsi"/>
          <w:b/>
          <w:i/>
          <w:spacing w:val="1"/>
        </w:rPr>
        <w:t xml:space="preserve"> B</w:t>
      </w:r>
      <w:r w:rsidRPr="00C57228">
        <w:rPr>
          <w:rFonts w:asciiTheme="majorHAnsi" w:hAnsiTheme="majorHAnsi"/>
          <w:b/>
          <w:i/>
          <w:spacing w:val="2"/>
        </w:rPr>
        <w:t>r</w:t>
      </w:r>
      <w:r w:rsidRPr="00C57228">
        <w:rPr>
          <w:rFonts w:asciiTheme="majorHAnsi" w:hAnsiTheme="majorHAnsi"/>
          <w:b/>
          <w:i/>
          <w:spacing w:val="3"/>
        </w:rPr>
        <w:t>o</w:t>
      </w:r>
      <w:r w:rsidRPr="00C57228">
        <w:rPr>
          <w:rFonts w:asciiTheme="majorHAnsi" w:hAnsiTheme="majorHAnsi"/>
          <w:b/>
          <w:i/>
          <w:spacing w:val="6"/>
        </w:rPr>
        <w:t>m</w:t>
      </w:r>
      <w:r w:rsidRPr="00C57228">
        <w:rPr>
          <w:rFonts w:asciiTheme="majorHAnsi" w:hAnsiTheme="majorHAnsi"/>
          <w:b/>
          <w:i/>
          <w:spacing w:val="1"/>
        </w:rPr>
        <w:t>w</w:t>
      </w:r>
      <w:r w:rsidRPr="00C57228">
        <w:rPr>
          <w:rFonts w:asciiTheme="majorHAnsi" w:hAnsiTheme="majorHAnsi"/>
          <w:b/>
          <w:i/>
          <w:spacing w:val="2"/>
        </w:rPr>
        <w:t>i</w:t>
      </w:r>
      <w:r w:rsidRPr="00C57228">
        <w:rPr>
          <w:rFonts w:asciiTheme="majorHAnsi" w:hAnsiTheme="majorHAnsi"/>
          <w:b/>
          <w:i/>
          <w:spacing w:val="3"/>
        </w:rPr>
        <w:t>c</w:t>
      </w:r>
      <w:r w:rsidRPr="00C57228">
        <w:rPr>
          <w:rFonts w:asciiTheme="majorHAnsi" w:hAnsiTheme="majorHAnsi"/>
          <w:b/>
          <w:i/>
        </w:rPr>
        <w:t>h</w:t>
      </w:r>
      <w:r w:rsidRPr="00C57228">
        <w:rPr>
          <w:rFonts w:asciiTheme="majorHAnsi" w:hAnsiTheme="majorHAnsi"/>
          <w:b/>
          <w:i/>
          <w:spacing w:val="-5"/>
        </w:rPr>
        <w:t xml:space="preserve"> </w:t>
      </w:r>
      <w:r w:rsidRPr="00C57228">
        <w:rPr>
          <w:rFonts w:asciiTheme="majorHAnsi" w:hAnsiTheme="majorHAnsi"/>
          <w:b/>
          <w:i/>
          <w:spacing w:val="2"/>
        </w:rPr>
        <w:t>Uni</w:t>
      </w:r>
      <w:r w:rsidRPr="00C57228">
        <w:rPr>
          <w:rFonts w:asciiTheme="majorHAnsi" w:hAnsiTheme="majorHAnsi"/>
          <w:b/>
          <w:i/>
        </w:rPr>
        <w:t>v</w:t>
      </w:r>
      <w:r w:rsidRPr="00C57228">
        <w:rPr>
          <w:rFonts w:asciiTheme="majorHAnsi" w:hAnsiTheme="majorHAnsi"/>
          <w:b/>
          <w:i/>
          <w:spacing w:val="3"/>
        </w:rPr>
        <w:t>e</w:t>
      </w:r>
      <w:r w:rsidRPr="00C57228">
        <w:rPr>
          <w:rFonts w:asciiTheme="majorHAnsi" w:hAnsiTheme="majorHAnsi"/>
          <w:b/>
          <w:i/>
          <w:spacing w:val="2"/>
        </w:rPr>
        <w:t>rsit</w:t>
      </w:r>
      <w:r w:rsidRPr="00C57228">
        <w:rPr>
          <w:rFonts w:asciiTheme="majorHAnsi" w:hAnsiTheme="majorHAnsi"/>
          <w:b/>
          <w:i/>
        </w:rPr>
        <w:t xml:space="preserve">y         </w:t>
      </w:r>
      <w:r w:rsidRPr="00C57228">
        <w:rPr>
          <w:rFonts w:asciiTheme="majorHAnsi" w:hAnsiTheme="majorHAnsi"/>
          <w:b/>
          <w:i/>
          <w:spacing w:val="20"/>
        </w:rPr>
        <w:t xml:space="preserve"> </w:t>
      </w:r>
      <w:r w:rsidRPr="00C57228">
        <w:rPr>
          <w:rFonts w:asciiTheme="majorHAnsi" w:hAnsiTheme="majorHAnsi"/>
          <w:b/>
          <w:i/>
          <w:spacing w:val="1"/>
        </w:rPr>
        <w:t>2</w:t>
      </w:r>
      <w:r w:rsidRPr="00C57228">
        <w:rPr>
          <w:rFonts w:asciiTheme="majorHAnsi" w:hAnsiTheme="majorHAnsi"/>
          <w:b/>
          <w:i/>
          <w:spacing w:val="3"/>
        </w:rPr>
        <w:t>0</w:t>
      </w:r>
      <w:r w:rsidRPr="00C57228">
        <w:rPr>
          <w:rFonts w:asciiTheme="majorHAnsi" w:hAnsiTheme="majorHAnsi"/>
          <w:b/>
          <w:i/>
          <w:spacing w:val="2"/>
        </w:rPr>
        <w:t>0</w:t>
      </w:r>
      <w:r w:rsidRPr="00C57228">
        <w:rPr>
          <w:rFonts w:asciiTheme="majorHAnsi" w:hAnsiTheme="majorHAnsi"/>
          <w:b/>
          <w:i/>
        </w:rPr>
        <w:t>0 -</w:t>
      </w:r>
      <w:r w:rsidRPr="00C57228">
        <w:rPr>
          <w:rFonts w:asciiTheme="majorHAnsi" w:hAnsiTheme="majorHAnsi"/>
          <w:b/>
          <w:i/>
          <w:spacing w:val="3"/>
        </w:rPr>
        <w:t xml:space="preserve"> 2</w:t>
      </w:r>
      <w:r w:rsidRPr="00C57228">
        <w:rPr>
          <w:rFonts w:asciiTheme="majorHAnsi" w:hAnsiTheme="majorHAnsi"/>
          <w:b/>
          <w:i/>
          <w:spacing w:val="1"/>
        </w:rPr>
        <w:t>0</w:t>
      </w:r>
      <w:r w:rsidRPr="00C57228">
        <w:rPr>
          <w:rFonts w:asciiTheme="majorHAnsi" w:hAnsiTheme="majorHAnsi"/>
          <w:b/>
          <w:i/>
          <w:spacing w:val="4"/>
        </w:rPr>
        <w:t>0</w:t>
      </w:r>
      <w:r w:rsidRPr="00C57228">
        <w:rPr>
          <w:rFonts w:asciiTheme="majorHAnsi" w:hAnsiTheme="majorHAnsi"/>
          <w:b/>
          <w:i/>
        </w:rPr>
        <w:t>3</w:t>
      </w:r>
    </w:p>
    <w:p w14:paraId="2EA6748B" w14:textId="77777777" w:rsidR="00E00276" w:rsidRPr="00C57228" w:rsidRDefault="00C57228">
      <w:pPr>
        <w:spacing w:line="220" w:lineRule="exact"/>
        <w:rPr>
          <w:rFonts w:asciiTheme="majorHAnsi" w:hAnsiTheme="majorHAnsi"/>
        </w:rPr>
      </w:pP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2"/>
        </w:rPr>
        <w:t>a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-7"/>
        </w:rPr>
        <w:t xml:space="preserve"> </w:t>
      </w:r>
      <w:r w:rsidRPr="00C57228">
        <w:rPr>
          <w:rFonts w:asciiTheme="majorHAnsi" w:hAnsiTheme="majorHAnsi"/>
          <w:spacing w:val="-15"/>
        </w:rPr>
        <w:t>W</w:t>
      </w:r>
      <w:r w:rsidRPr="00C57228">
        <w:rPr>
          <w:rFonts w:asciiTheme="majorHAnsi" w:hAnsiTheme="majorHAnsi"/>
          <w:spacing w:val="1"/>
        </w:rPr>
        <w:t>o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k</w:t>
      </w:r>
      <w:r w:rsidRPr="00C57228">
        <w:rPr>
          <w:rFonts w:asciiTheme="majorHAnsi" w:hAnsiTheme="majorHAnsi"/>
          <w:spacing w:val="-4"/>
        </w:rPr>
        <w:t xml:space="preserve"> </w:t>
      </w:r>
      <w:r w:rsidRPr="00C57228">
        <w:rPr>
          <w:rFonts w:asciiTheme="majorHAnsi" w:hAnsiTheme="majorHAnsi"/>
          <w:spacing w:val="3"/>
        </w:rPr>
        <w:t>M</w:t>
      </w:r>
      <w:r w:rsidRPr="00C57228">
        <w:rPr>
          <w:rFonts w:asciiTheme="majorHAnsi" w:hAnsiTheme="majorHAnsi"/>
        </w:rPr>
        <w:t>Sc</w:t>
      </w:r>
    </w:p>
    <w:p w14:paraId="42D1B9E9" w14:textId="77777777" w:rsidR="00E00276" w:rsidRPr="00C57228" w:rsidRDefault="00E00276">
      <w:pPr>
        <w:spacing w:line="100" w:lineRule="exact"/>
        <w:rPr>
          <w:rFonts w:asciiTheme="majorHAnsi" w:hAnsiTheme="majorHAnsi"/>
          <w:sz w:val="11"/>
          <w:szCs w:val="11"/>
        </w:rPr>
      </w:pPr>
    </w:p>
    <w:p w14:paraId="02D5E914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635B580A" w14:textId="77777777" w:rsidR="00E00276" w:rsidRPr="00C57228" w:rsidRDefault="00C57228">
      <w:pPr>
        <w:rPr>
          <w:rFonts w:asciiTheme="majorHAnsi" w:hAnsiTheme="majorHAnsi"/>
        </w:rPr>
      </w:pPr>
      <w:r w:rsidRPr="00C57228">
        <w:rPr>
          <w:rFonts w:asciiTheme="majorHAnsi" w:hAnsiTheme="majorHAnsi"/>
          <w:b/>
          <w:i/>
          <w:spacing w:val="3"/>
        </w:rPr>
        <w:t>Wo</w:t>
      </w:r>
      <w:r w:rsidRPr="00C57228">
        <w:rPr>
          <w:rFonts w:asciiTheme="majorHAnsi" w:hAnsiTheme="majorHAnsi"/>
          <w:b/>
          <w:i/>
          <w:spacing w:val="2"/>
        </w:rPr>
        <w:t>l</w:t>
      </w:r>
      <w:r w:rsidRPr="00C57228">
        <w:rPr>
          <w:rFonts w:asciiTheme="majorHAnsi" w:hAnsiTheme="majorHAnsi"/>
          <w:b/>
          <w:i/>
          <w:spacing w:val="3"/>
        </w:rPr>
        <w:t>ve</w:t>
      </w:r>
      <w:r w:rsidRPr="00C57228">
        <w:rPr>
          <w:rFonts w:asciiTheme="majorHAnsi" w:hAnsiTheme="majorHAnsi"/>
          <w:b/>
          <w:i/>
          <w:spacing w:val="2"/>
        </w:rPr>
        <w:t>rh</w:t>
      </w:r>
      <w:r w:rsidRPr="00C57228">
        <w:rPr>
          <w:rFonts w:asciiTheme="majorHAnsi" w:hAnsiTheme="majorHAnsi"/>
          <w:b/>
          <w:i/>
          <w:spacing w:val="1"/>
        </w:rPr>
        <w:t>a</w:t>
      </w:r>
      <w:r w:rsidRPr="00C57228">
        <w:rPr>
          <w:rFonts w:asciiTheme="majorHAnsi" w:hAnsiTheme="majorHAnsi"/>
          <w:b/>
          <w:i/>
          <w:spacing w:val="5"/>
        </w:rPr>
        <w:t>m</w:t>
      </w:r>
      <w:r w:rsidRPr="00C57228">
        <w:rPr>
          <w:rFonts w:asciiTheme="majorHAnsi" w:hAnsiTheme="majorHAnsi"/>
          <w:b/>
          <w:i/>
          <w:spacing w:val="3"/>
        </w:rPr>
        <w:t>p</w:t>
      </w:r>
      <w:r w:rsidRPr="00C57228">
        <w:rPr>
          <w:rFonts w:asciiTheme="majorHAnsi" w:hAnsiTheme="majorHAnsi"/>
          <w:b/>
          <w:i/>
          <w:spacing w:val="2"/>
        </w:rPr>
        <w:t>t</w:t>
      </w:r>
      <w:r w:rsidRPr="00C57228">
        <w:rPr>
          <w:rFonts w:asciiTheme="majorHAnsi" w:hAnsiTheme="majorHAnsi"/>
          <w:b/>
          <w:i/>
          <w:spacing w:val="3"/>
        </w:rPr>
        <w:t>o</w:t>
      </w:r>
      <w:r w:rsidRPr="00C57228">
        <w:rPr>
          <w:rFonts w:asciiTheme="majorHAnsi" w:hAnsiTheme="majorHAnsi"/>
          <w:b/>
          <w:i/>
        </w:rPr>
        <w:t>n</w:t>
      </w:r>
      <w:r w:rsidRPr="00C57228">
        <w:rPr>
          <w:rFonts w:asciiTheme="majorHAnsi" w:hAnsiTheme="majorHAnsi"/>
          <w:b/>
          <w:i/>
          <w:spacing w:val="-9"/>
        </w:rPr>
        <w:t xml:space="preserve"> </w:t>
      </w:r>
      <w:r w:rsidRPr="00C57228">
        <w:rPr>
          <w:rFonts w:asciiTheme="majorHAnsi" w:hAnsiTheme="majorHAnsi"/>
          <w:b/>
          <w:i/>
          <w:spacing w:val="-1"/>
        </w:rPr>
        <w:t>C</w:t>
      </w:r>
      <w:r w:rsidRPr="00C57228">
        <w:rPr>
          <w:rFonts w:asciiTheme="majorHAnsi" w:hAnsiTheme="majorHAnsi"/>
          <w:b/>
          <w:i/>
          <w:spacing w:val="3"/>
        </w:rPr>
        <w:t>o</w:t>
      </w:r>
      <w:r w:rsidRPr="00C57228">
        <w:rPr>
          <w:rFonts w:asciiTheme="majorHAnsi" w:hAnsiTheme="majorHAnsi"/>
          <w:b/>
          <w:i/>
          <w:spacing w:val="2"/>
        </w:rPr>
        <w:t>ll</w:t>
      </w:r>
      <w:r w:rsidRPr="00C57228">
        <w:rPr>
          <w:rFonts w:asciiTheme="majorHAnsi" w:hAnsiTheme="majorHAnsi"/>
          <w:b/>
          <w:i/>
          <w:spacing w:val="3"/>
        </w:rPr>
        <w:t>eg</w:t>
      </w:r>
      <w:r w:rsidRPr="00C57228">
        <w:rPr>
          <w:rFonts w:asciiTheme="majorHAnsi" w:hAnsiTheme="majorHAnsi"/>
          <w:b/>
          <w:i/>
        </w:rPr>
        <w:t xml:space="preserve">e      </w:t>
      </w:r>
      <w:r w:rsidRPr="00C57228">
        <w:rPr>
          <w:rFonts w:asciiTheme="majorHAnsi" w:hAnsiTheme="majorHAnsi"/>
          <w:b/>
          <w:i/>
          <w:spacing w:val="31"/>
        </w:rPr>
        <w:t xml:space="preserve"> </w:t>
      </w:r>
      <w:r w:rsidRPr="00C57228">
        <w:rPr>
          <w:rFonts w:asciiTheme="majorHAnsi" w:hAnsiTheme="majorHAnsi"/>
          <w:b/>
          <w:i/>
          <w:spacing w:val="1"/>
        </w:rPr>
        <w:t>1</w:t>
      </w:r>
      <w:r w:rsidRPr="00C57228">
        <w:rPr>
          <w:rFonts w:asciiTheme="majorHAnsi" w:hAnsiTheme="majorHAnsi"/>
          <w:b/>
          <w:i/>
          <w:spacing w:val="3"/>
        </w:rPr>
        <w:t>9</w:t>
      </w:r>
      <w:r w:rsidRPr="00C57228">
        <w:rPr>
          <w:rFonts w:asciiTheme="majorHAnsi" w:hAnsiTheme="majorHAnsi"/>
          <w:b/>
          <w:i/>
          <w:spacing w:val="1"/>
        </w:rPr>
        <w:t>9</w:t>
      </w:r>
      <w:r w:rsidRPr="00C57228">
        <w:rPr>
          <w:rFonts w:asciiTheme="majorHAnsi" w:hAnsiTheme="majorHAnsi"/>
          <w:b/>
          <w:i/>
        </w:rPr>
        <w:t>7</w:t>
      </w:r>
      <w:r w:rsidRPr="00C57228">
        <w:rPr>
          <w:rFonts w:asciiTheme="majorHAnsi" w:hAnsiTheme="majorHAnsi"/>
          <w:b/>
          <w:i/>
          <w:spacing w:val="3"/>
        </w:rPr>
        <w:t xml:space="preserve"> </w:t>
      </w:r>
      <w:r w:rsidRPr="00C57228">
        <w:rPr>
          <w:rFonts w:asciiTheme="majorHAnsi" w:hAnsiTheme="majorHAnsi"/>
          <w:b/>
          <w:i/>
        </w:rPr>
        <w:t>-</w:t>
      </w:r>
      <w:r w:rsidRPr="00C57228">
        <w:rPr>
          <w:rFonts w:asciiTheme="majorHAnsi" w:hAnsiTheme="majorHAnsi"/>
          <w:b/>
          <w:i/>
          <w:spacing w:val="3"/>
        </w:rPr>
        <w:t xml:space="preserve"> </w:t>
      </w:r>
      <w:r w:rsidRPr="00C57228">
        <w:rPr>
          <w:rFonts w:asciiTheme="majorHAnsi" w:hAnsiTheme="majorHAnsi"/>
          <w:b/>
          <w:i/>
          <w:spacing w:val="1"/>
        </w:rPr>
        <w:t>2</w:t>
      </w:r>
      <w:r w:rsidRPr="00C57228">
        <w:rPr>
          <w:rFonts w:asciiTheme="majorHAnsi" w:hAnsiTheme="majorHAnsi"/>
          <w:b/>
          <w:i/>
          <w:spacing w:val="3"/>
        </w:rPr>
        <w:t>0</w:t>
      </w:r>
      <w:r w:rsidRPr="00C57228">
        <w:rPr>
          <w:rFonts w:asciiTheme="majorHAnsi" w:hAnsiTheme="majorHAnsi"/>
          <w:b/>
          <w:i/>
          <w:spacing w:val="1"/>
        </w:rPr>
        <w:t>0</w:t>
      </w:r>
      <w:r w:rsidRPr="00C57228">
        <w:rPr>
          <w:rFonts w:asciiTheme="majorHAnsi" w:hAnsiTheme="majorHAnsi"/>
          <w:b/>
          <w:i/>
        </w:rPr>
        <w:t>0</w:t>
      </w:r>
    </w:p>
    <w:p w14:paraId="424D652E" w14:textId="77777777" w:rsidR="00E00276" w:rsidRPr="00C57228" w:rsidRDefault="00C57228">
      <w:pPr>
        <w:spacing w:line="220" w:lineRule="exact"/>
        <w:rPr>
          <w:rFonts w:asciiTheme="majorHAnsi" w:hAnsiTheme="majorHAnsi"/>
        </w:rPr>
      </w:pP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-10"/>
        </w:rPr>
        <w:t xml:space="preserve"> </w:t>
      </w:r>
      <w:r w:rsidRPr="00C57228">
        <w:rPr>
          <w:rFonts w:asciiTheme="majorHAnsi" w:hAnsiTheme="majorHAnsi"/>
        </w:rPr>
        <w:t>l</w:t>
      </w:r>
      <w:r w:rsidRPr="00C57228">
        <w:rPr>
          <w:rFonts w:asciiTheme="majorHAnsi" w:hAnsiTheme="majorHAnsi"/>
          <w:spacing w:val="2"/>
        </w:rPr>
        <w:t>e</w:t>
      </w:r>
      <w:r w:rsidRPr="00C57228">
        <w:rPr>
          <w:rFonts w:asciiTheme="majorHAnsi" w:hAnsiTheme="majorHAnsi"/>
          <w:spacing w:val="1"/>
        </w:rPr>
        <w:t>v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2"/>
        </w:rPr>
        <w:t>ls</w:t>
      </w:r>
      <w:r w:rsidRPr="00C57228">
        <w:rPr>
          <w:rFonts w:asciiTheme="majorHAnsi" w:hAnsiTheme="majorHAnsi"/>
        </w:rPr>
        <w:t>:</w:t>
      </w:r>
      <w:r w:rsidRPr="00C57228">
        <w:rPr>
          <w:rFonts w:asciiTheme="majorHAnsi" w:hAnsiTheme="majorHAnsi"/>
        </w:rPr>
        <w:t xml:space="preserve">             </w:t>
      </w:r>
      <w:r w:rsidRPr="00C57228">
        <w:rPr>
          <w:rFonts w:asciiTheme="majorHAnsi" w:hAnsiTheme="majorHAnsi"/>
          <w:spacing w:val="23"/>
        </w:rPr>
        <w:t xml:space="preserve"> </w:t>
      </w:r>
      <w:r w:rsidRPr="00C57228">
        <w:rPr>
          <w:rFonts w:asciiTheme="majorHAnsi" w:hAnsiTheme="majorHAnsi"/>
        </w:rPr>
        <w:t>E</w:t>
      </w:r>
      <w:r w:rsidRPr="00C57228">
        <w:rPr>
          <w:rFonts w:asciiTheme="majorHAnsi" w:hAnsiTheme="majorHAnsi"/>
          <w:spacing w:val="1"/>
        </w:rPr>
        <w:t>ng</w:t>
      </w:r>
      <w:r w:rsidRPr="00C57228">
        <w:rPr>
          <w:rFonts w:asciiTheme="majorHAnsi" w:hAnsiTheme="majorHAnsi"/>
          <w:spacing w:val="2"/>
        </w:rPr>
        <w:t>l</w:t>
      </w:r>
      <w:r w:rsidRPr="00C57228">
        <w:rPr>
          <w:rFonts w:asciiTheme="majorHAnsi" w:hAnsiTheme="majorHAnsi"/>
        </w:rPr>
        <w:t>i</w:t>
      </w:r>
      <w:r w:rsidRPr="00C57228">
        <w:rPr>
          <w:rFonts w:asciiTheme="majorHAnsi" w:hAnsiTheme="majorHAnsi"/>
          <w:spacing w:val="1"/>
        </w:rPr>
        <w:t>s</w:t>
      </w:r>
      <w:r w:rsidRPr="00C57228">
        <w:rPr>
          <w:rFonts w:asciiTheme="majorHAnsi" w:hAnsiTheme="majorHAnsi"/>
        </w:rPr>
        <w:t>h</w:t>
      </w:r>
      <w:r w:rsidRPr="00C57228">
        <w:rPr>
          <w:rFonts w:asciiTheme="majorHAnsi" w:hAnsiTheme="majorHAnsi"/>
          <w:spacing w:val="-5"/>
        </w:rPr>
        <w:t xml:space="preserve"> </w:t>
      </w:r>
      <w:r w:rsidRPr="00C57228">
        <w:rPr>
          <w:rFonts w:asciiTheme="majorHAnsi" w:hAnsiTheme="majorHAnsi"/>
          <w:spacing w:val="3"/>
        </w:rPr>
        <w:t>(</w:t>
      </w:r>
      <w:r w:rsidRPr="00C57228">
        <w:rPr>
          <w:rFonts w:asciiTheme="majorHAnsi" w:hAnsiTheme="majorHAnsi"/>
        </w:rPr>
        <w:t>A)</w:t>
      </w:r>
    </w:p>
    <w:p w14:paraId="2E2F759F" w14:textId="77777777" w:rsidR="00E00276" w:rsidRPr="00C57228" w:rsidRDefault="00C57228">
      <w:pPr>
        <w:spacing w:before="77"/>
        <w:ind w:left="1440" w:right="3920"/>
        <w:rPr>
          <w:rFonts w:asciiTheme="majorHAnsi" w:hAnsiTheme="majorHAnsi"/>
        </w:rPr>
      </w:pPr>
      <w:r w:rsidRPr="00C57228">
        <w:rPr>
          <w:rFonts w:asciiTheme="majorHAnsi" w:hAnsiTheme="majorHAnsi"/>
        </w:rPr>
        <w:t>M</w:t>
      </w:r>
      <w:r w:rsidRPr="00C57228">
        <w:rPr>
          <w:rFonts w:asciiTheme="majorHAnsi" w:hAnsiTheme="majorHAnsi"/>
          <w:spacing w:val="1"/>
        </w:rPr>
        <w:t>a</w:t>
      </w:r>
      <w:r w:rsidRPr="00C57228">
        <w:rPr>
          <w:rFonts w:asciiTheme="majorHAnsi" w:hAnsiTheme="majorHAnsi"/>
          <w:spacing w:val="2"/>
        </w:rPr>
        <w:t>t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3"/>
        </w:rPr>
        <w:t xml:space="preserve"> </w:t>
      </w:r>
      <w:r w:rsidRPr="00C57228">
        <w:rPr>
          <w:rFonts w:asciiTheme="majorHAnsi" w:hAnsiTheme="majorHAnsi"/>
          <w:spacing w:val="1"/>
        </w:rPr>
        <w:t>(B</w:t>
      </w:r>
      <w:r w:rsidRPr="00C57228">
        <w:rPr>
          <w:rFonts w:asciiTheme="majorHAnsi" w:hAnsiTheme="majorHAnsi"/>
        </w:rPr>
        <w:t xml:space="preserve">) </w:t>
      </w:r>
      <w:r w:rsidRPr="00C57228">
        <w:rPr>
          <w:rFonts w:asciiTheme="majorHAnsi" w:hAnsiTheme="majorHAnsi"/>
          <w:spacing w:val="2"/>
        </w:rPr>
        <w:t>P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  <w:spacing w:val="-1"/>
        </w:rPr>
        <w:t>y</w:t>
      </w:r>
      <w:r w:rsidRPr="00C57228">
        <w:rPr>
          <w:rFonts w:asciiTheme="majorHAnsi" w:hAnsiTheme="majorHAnsi"/>
          <w:spacing w:val="2"/>
        </w:rPr>
        <w:t>si</w:t>
      </w:r>
      <w:r w:rsidRPr="00C57228">
        <w:rPr>
          <w:rFonts w:asciiTheme="majorHAnsi" w:hAnsiTheme="majorHAnsi"/>
          <w:spacing w:val="3"/>
        </w:rPr>
        <w:t>c</w:t>
      </w:r>
      <w:r w:rsidRPr="00C57228">
        <w:rPr>
          <w:rFonts w:asciiTheme="majorHAnsi" w:hAnsiTheme="majorHAnsi"/>
        </w:rPr>
        <w:t>s</w:t>
      </w:r>
      <w:r w:rsidRPr="00C57228">
        <w:rPr>
          <w:rFonts w:asciiTheme="majorHAnsi" w:hAnsiTheme="majorHAnsi"/>
          <w:spacing w:val="-6"/>
        </w:rPr>
        <w:t xml:space="preserve"> </w:t>
      </w:r>
      <w:r w:rsidRPr="00C57228">
        <w:rPr>
          <w:rFonts w:asciiTheme="majorHAnsi" w:hAnsiTheme="majorHAnsi"/>
          <w:spacing w:val="1"/>
        </w:rPr>
        <w:t>(B</w:t>
      </w:r>
      <w:r w:rsidRPr="00C57228">
        <w:rPr>
          <w:rFonts w:asciiTheme="majorHAnsi" w:hAnsiTheme="majorHAnsi"/>
        </w:rPr>
        <w:t>) Ge</w:t>
      </w:r>
      <w:r w:rsidRPr="00C57228">
        <w:rPr>
          <w:rFonts w:asciiTheme="majorHAnsi" w:hAnsiTheme="majorHAnsi"/>
          <w:spacing w:val="4"/>
        </w:rPr>
        <w:t>o</w:t>
      </w:r>
      <w:r w:rsidRPr="00C57228">
        <w:rPr>
          <w:rFonts w:asciiTheme="majorHAnsi" w:hAnsiTheme="majorHAnsi"/>
          <w:spacing w:val="-1"/>
        </w:rPr>
        <w:t>g</w:t>
      </w:r>
      <w:r w:rsidRPr="00C57228">
        <w:rPr>
          <w:rFonts w:asciiTheme="majorHAnsi" w:hAnsiTheme="majorHAnsi"/>
          <w:spacing w:val="3"/>
        </w:rPr>
        <w:t>r</w:t>
      </w:r>
      <w:r w:rsidRPr="00C57228">
        <w:rPr>
          <w:rFonts w:asciiTheme="majorHAnsi" w:hAnsiTheme="majorHAnsi"/>
        </w:rPr>
        <w:t>a</w:t>
      </w:r>
      <w:r w:rsidRPr="00C57228">
        <w:rPr>
          <w:rFonts w:asciiTheme="majorHAnsi" w:hAnsiTheme="majorHAnsi"/>
          <w:spacing w:val="4"/>
        </w:rPr>
        <w:t>p</w:t>
      </w:r>
      <w:r w:rsidRPr="00C57228">
        <w:rPr>
          <w:rFonts w:asciiTheme="majorHAnsi" w:hAnsiTheme="majorHAnsi"/>
          <w:spacing w:val="1"/>
        </w:rPr>
        <w:t>h</w:t>
      </w:r>
      <w:r w:rsidRPr="00C57228">
        <w:rPr>
          <w:rFonts w:asciiTheme="majorHAnsi" w:hAnsiTheme="majorHAnsi"/>
        </w:rPr>
        <w:t>y</w:t>
      </w:r>
      <w:r w:rsidRPr="00C57228">
        <w:rPr>
          <w:rFonts w:asciiTheme="majorHAnsi" w:hAnsiTheme="majorHAnsi"/>
          <w:spacing w:val="-10"/>
        </w:rPr>
        <w:t xml:space="preserve"> </w:t>
      </w:r>
      <w:r w:rsidRPr="00C57228">
        <w:rPr>
          <w:rFonts w:asciiTheme="majorHAnsi" w:hAnsiTheme="majorHAnsi"/>
          <w:spacing w:val="3"/>
        </w:rPr>
        <w:t>(</w:t>
      </w:r>
      <w:r w:rsidRPr="00C57228">
        <w:rPr>
          <w:rFonts w:asciiTheme="majorHAnsi" w:hAnsiTheme="majorHAnsi"/>
          <w:spacing w:val="1"/>
        </w:rPr>
        <w:t>C</w:t>
      </w:r>
      <w:r w:rsidRPr="00C57228">
        <w:rPr>
          <w:rFonts w:asciiTheme="majorHAnsi" w:hAnsiTheme="majorHAnsi"/>
        </w:rPr>
        <w:t>)</w:t>
      </w:r>
    </w:p>
    <w:p w14:paraId="6DC01B6B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DE8BCB9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649CF1ED" w14:textId="77777777" w:rsidR="00E00276" w:rsidRPr="00C57228" w:rsidRDefault="00E00276">
      <w:pPr>
        <w:spacing w:line="200" w:lineRule="exact"/>
        <w:rPr>
          <w:rFonts w:asciiTheme="majorHAnsi" w:hAnsiTheme="majorHAnsi"/>
        </w:rPr>
      </w:pPr>
    </w:p>
    <w:p w14:paraId="73FA0083" w14:textId="77777777" w:rsidR="00E00276" w:rsidRPr="00C57228" w:rsidRDefault="00E00276">
      <w:pPr>
        <w:spacing w:before="8" w:line="200" w:lineRule="exact"/>
        <w:rPr>
          <w:rFonts w:asciiTheme="majorHAnsi" w:hAnsiTheme="majorHAnsi"/>
          <w:b/>
          <w:bCs/>
        </w:rPr>
      </w:pPr>
    </w:p>
    <w:p w14:paraId="58F2A59D" w14:textId="77777777" w:rsidR="00E00276" w:rsidRPr="00C57228" w:rsidRDefault="00C57228">
      <w:pPr>
        <w:spacing w:line="220" w:lineRule="exact"/>
        <w:rPr>
          <w:rFonts w:asciiTheme="majorHAnsi" w:hAnsiTheme="majorHAnsi"/>
          <w:b/>
          <w:bCs/>
        </w:rPr>
        <w:sectPr w:rsidR="00E00276" w:rsidRPr="00C57228">
          <w:pgSz w:w="11920" w:h="16840"/>
          <w:pgMar w:top="1040" w:right="1200" w:bottom="280" w:left="760" w:header="720" w:footer="720" w:gutter="0"/>
          <w:cols w:num="2" w:space="720" w:equalWidth="0">
            <w:col w:w="2754" w:space="584"/>
            <w:col w:w="6622"/>
          </w:cols>
        </w:sectPr>
      </w:pPr>
      <w:r w:rsidRPr="00C57228">
        <w:rPr>
          <w:rFonts w:asciiTheme="majorHAnsi" w:hAnsiTheme="majorHAnsi"/>
          <w:b/>
          <w:bCs/>
          <w:spacing w:val="9"/>
          <w:position w:val="-1"/>
        </w:rPr>
        <w:t>R</w:t>
      </w:r>
      <w:r w:rsidRPr="00C57228">
        <w:rPr>
          <w:rFonts w:asciiTheme="majorHAnsi" w:hAnsiTheme="majorHAnsi"/>
          <w:b/>
          <w:bCs/>
          <w:spacing w:val="10"/>
          <w:position w:val="-1"/>
        </w:rPr>
        <w:t>E</w:t>
      </w:r>
      <w:r w:rsidRPr="00C57228">
        <w:rPr>
          <w:rFonts w:asciiTheme="majorHAnsi" w:hAnsiTheme="majorHAnsi"/>
          <w:b/>
          <w:bCs/>
          <w:spacing w:val="9"/>
          <w:position w:val="-1"/>
        </w:rPr>
        <w:t>F</w:t>
      </w:r>
      <w:r w:rsidRPr="00C57228">
        <w:rPr>
          <w:rFonts w:asciiTheme="majorHAnsi" w:hAnsiTheme="majorHAnsi"/>
          <w:b/>
          <w:bCs/>
          <w:spacing w:val="10"/>
          <w:position w:val="-1"/>
        </w:rPr>
        <w:t>E</w:t>
      </w:r>
      <w:r w:rsidRPr="00C57228">
        <w:rPr>
          <w:rFonts w:asciiTheme="majorHAnsi" w:hAnsiTheme="majorHAnsi"/>
          <w:b/>
          <w:bCs/>
          <w:spacing w:val="9"/>
          <w:position w:val="-1"/>
        </w:rPr>
        <w:t>R</w:t>
      </w:r>
      <w:r w:rsidRPr="00C57228">
        <w:rPr>
          <w:rFonts w:asciiTheme="majorHAnsi" w:hAnsiTheme="majorHAnsi"/>
          <w:b/>
          <w:bCs/>
          <w:spacing w:val="10"/>
          <w:position w:val="-1"/>
        </w:rPr>
        <w:t>EN</w:t>
      </w:r>
      <w:r w:rsidRPr="00C57228">
        <w:rPr>
          <w:rFonts w:asciiTheme="majorHAnsi" w:hAnsiTheme="majorHAnsi"/>
          <w:b/>
          <w:bCs/>
          <w:spacing w:val="9"/>
          <w:position w:val="-1"/>
        </w:rPr>
        <w:t>C</w:t>
      </w:r>
      <w:r w:rsidRPr="00C57228">
        <w:rPr>
          <w:rFonts w:asciiTheme="majorHAnsi" w:hAnsiTheme="majorHAnsi"/>
          <w:b/>
          <w:bCs/>
          <w:spacing w:val="10"/>
          <w:position w:val="-1"/>
        </w:rPr>
        <w:t>E</w:t>
      </w:r>
      <w:r w:rsidRPr="00C57228">
        <w:rPr>
          <w:rFonts w:asciiTheme="majorHAnsi" w:hAnsiTheme="majorHAnsi"/>
          <w:b/>
          <w:bCs/>
          <w:position w:val="-1"/>
        </w:rPr>
        <w:t>S</w:t>
      </w:r>
      <w:r w:rsidRPr="00C57228">
        <w:rPr>
          <w:rFonts w:asciiTheme="majorHAnsi" w:hAnsiTheme="majorHAnsi"/>
          <w:b/>
          <w:bCs/>
          <w:spacing w:val="8"/>
          <w:position w:val="-1"/>
        </w:rPr>
        <w:t xml:space="preserve"> </w:t>
      </w:r>
      <w:r w:rsidRPr="00C57228">
        <w:rPr>
          <w:rFonts w:asciiTheme="majorHAnsi" w:hAnsiTheme="majorHAnsi"/>
          <w:b/>
          <w:bCs/>
          <w:position w:val="-1"/>
        </w:rPr>
        <w:t>–</w:t>
      </w:r>
      <w:r w:rsidRPr="00C57228">
        <w:rPr>
          <w:rFonts w:asciiTheme="majorHAnsi" w:hAnsiTheme="majorHAnsi"/>
          <w:b/>
          <w:bCs/>
          <w:spacing w:val="17"/>
          <w:position w:val="-1"/>
        </w:rPr>
        <w:t xml:space="preserve"> </w:t>
      </w:r>
      <w:r w:rsidRPr="00C57228">
        <w:rPr>
          <w:rFonts w:asciiTheme="majorHAnsi" w:hAnsiTheme="majorHAnsi"/>
          <w:b/>
          <w:bCs/>
          <w:spacing w:val="7"/>
          <w:position w:val="-1"/>
        </w:rPr>
        <w:t>A</w:t>
      </w:r>
      <w:r w:rsidRPr="00C57228">
        <w:rPr>
          <w:rFonts w:asciiTheme="majorHAnsi" w:hAnsiTheme="majorHAnsi"/>
          <w:b/>
          <w:bCs/>
          <w:spacing w:val="8"/>
          <w:position w:val="-1"/>
        </w:rPr>
        <w:t>v</w:t>
      </w:r>
      <w:r w:rsidRPr="00C57228">
        <w:rPr>
          <w:rFonts w:asciiTheme="majorHAnsi" w:hAnsiTheme="majorHAnsi"/>
          <w:b/>
          <w:bCs/>
          <w:spacing w:val="10"/>
          <w:position w:val="-1"/>
        </w:rPr>
        <w:t>a</w:t>
      </w:r>
      <w:r w:rsidRPr="00C57228">
        <w:rPr>
          <w:rFonts w:asciiTheme="majorHAnsi" w:hAnsiTheme="majorHAnsi"/>
          <w:b/>
          <w:bCs/>
          <w:spacing w:val="9"/>
          <w:position w:val="-1"/>
        </w:rPr>
        <w:t>il</w:t>
      </w:r>
      <w:r w:rsidRPr="00C57228">
        <w:rPr>
          <w:rFonts w:asciiTheme="majorHAnsi" w:hAnsiTheme="majorHAnsi"/>
          <w:b/>
          <w:bCs/>
          <w:spacing w:val="10"/>
          <w:position w:val="-1"/>
        </w:rPr>
        <w:t>a</w:t>
      </w:r>
      <w:r w:rsidRPr="00C57228">
        <w:rPr>
          <w:rFonts w:asciiTheme="majorHAnsi" w:hAnsiTheme="majorHAnsi"/>
          <w:b/>
          <w:bCs/>
          <w:spacing w:val="11"/>
          <w:position w:val="-1"/>
        </w:rPr>
        <w:t>b</w:t>
      </w:r>
      <w:r w:rsidRPr="00C57228">
        <w:rPr>
          <w:rFonts w:asciiTheme="majorHAnsi" w:hAnsiTheme="majorHAnsi"/>
          <w:b/>
          <w:bCs/>
          <w:spacing w:val="9"/>
          <w:position w:val="-1"/>
        </w:rPr>
        <w:t>l</w:t>
      </w:r>
      <w:r w:rsidRPr="00C57228">
        <w:rPr>
          <w:rFonts w:asciiTheme="majorHAnsi" w:hAnsiTheme="majorHAnsi"/>
          <w:b/>
          <w:bCs/>
          <w:position w:val="-1"/>
        </w:rPr>
        <w:t>e</w:t>
      </w:r>
      <w:r w:rsidRPr="00C57228">
        <w:rPr>
          <w:rFonts w:asciiTheme="majorHAnsi" w:hAnsiTheme="majorHAnsi"/>
          <w:b/>
          <w:bCs/>
          <w:spacing w:val="9"/>
          <w:position w:val="-1"/>
        </w:rPr>
        <w:t xml:space="preserve"> </w:t>
      </w:r>
      <w:r w:rsidRPr="00C57228">
        <w:rPr>
          <w:rFonts w:asciiTheme="majorHAnsi" w:hAnsiTheme="majorHAnsi"/>
          <w:b/>
          <w:bCs/>
          <w:spacing w:val="11"/>
          <w:position w:val="-1"/>
        </w:rPr>
        <w:t>o</w:t>
      </w:r>
      <w:r w:rsidRPr="00C57228">
        <w:rPr>
          <w:rFonts w:asciiTheme="majorHAnsi" w:hAnsiTheme="majorHAnsi"/>
          <w:b/>
          <w:bCs/>
          <w:position w:val="-1"/>
        </w:rPr>
        <w:t>n</w:t>
      </w:r>
      <w:r w:rsidRPr="00C57228">
        <w:rPr>
          <w:rFonts w:asciiTheme="majorHAnsi" w:hAnsiTheme="majorHAnsi"/>
          <w:b/>
          <w:bCs/>
          <w:spacing w:val="16"/>
          <w:position w:val="-1"/>
        </w:rPr>
        <w:t xml:space="preserve"> </w:t>
      </w:r>
      <w:r w:rsidRPr="00C57228">
        <w:rPr>
          <w:rFonts w:asciiTheme="majorHAnsi" w:hAnsiTheme="majorHAnsi"/>
          <w:b/>
          <w:bCs/>
          <w:spacing w:val="8"/>
          <w:position w:val="-1"/>
        </w:rPr>
        <w:t>r</w:t>
      </w:r>
      <w:r w:rsidRPr="00C57228">
        <w:rPr>
          <w:rFonts w:asciiTheme="majorHAnsi" w:hAnsiTheme="majorHAnsi"/>
          <w:b/>
          <w:bCs/>
          <w:spacing w:val="10"/>
          <w:position w:val="-1"/>
        </w:rPr>
        <w:t>e</w:t>
      </w:r>
      <w:r w:rsidRPr="00C57228">
        <w:rPr>
          <w:rFonts w:asciiTheme="majorHAnsi" w:hAnsiTheme="majorHAnsi"/>
          <w:b/>
          <w:bCs/>
          <w:spacing w:val="11"/>
          <w:position w:val="-1"/>
        </w:rPr>
        <w:t>q</w:t>
      </w:r>
      <w:r w:rsidRPr="00C57228">
        <w:rPr>
          <w:rFonts w:asciiTheme="majorHAnsi" w:hAnsiTheme="majorHAnsi"/>
          <w:b/>
          <w:bCs/>
          <w:spacing w:val="8"/>
          <w:position w:val="-1"/>
        </w:rPr>
        <w:t>u</w:t>
      </w:r>
      <w:r w:rsidRPr="00C57228">
        <w:rPr>
          <w:rFonts w:asciiTheme="majorHAnsi" w:hAnsiTheme="majorHAnsi"/>
          <w:b/>
          <w:bCs/>
          <w:spacing w:val="10"/>
          <w:position w:val="-1"/>
        </w:rPr>
        <w:t>e</w:t>
      </w:r>
      <w:r w:rsidRPr="00C57228">
        <w:rPr>
          <w:rFonts w:asciiTheme="majorHAnsi" w:hAnsiTheme="majorHAnsi"/>
          <w:b/>
          <w:bCs/>
          <w:spacing w:val="9"/>
          <w:position w:val="-1"/>
        </w:rPr>
        <w:t>st</w:t>
      </w:r>
      <w:r w:rsidRPr="00C57228">
        <w:rPr>
          <w:rFonts w:asciiTheme="majorHAnsi" w:hAnsiTheme="majorHAnsi"/>
          <w:b/>
          <w:bCs/>
          <w:position w:val="-1"/>
        </w:rPr>
        <w:t>.</w:t>
      </w:r>
    </w:p>
    <w:p w14:paraId="691C0A62" w14:textId="04BBEF65" w:rsidR="00E00276" w:rsidRPr="00C57228" w:rsidRDefault="00E00276">
      <w:pPr>
        <w:ind w:left="138" w:right="279"/>
        <w:jc w:val="both"/>
        <w:rPr>
          <w:rFonts w:asciiTheme="majorHAnsi" w:hAnsiTheme="majorHAnsi"/>
        </w:rPr>
      </w:pPr>
    </w:p>
    <w:sectPr w:rsidR="00E00276" w:rsidRPr="00C57228">
      <w:type w:val="continuous"/>
      <w:pgSz w:w="11920" w:h="16840"/>
      <w:pgMar w:top="1120" w:right="12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462AC"/>
    <w:multiLevelType w:val="multilevel"/>
    <w:tmpl w:val="5C102C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276"/>
    <w:rsid w:val="00C57228"/>
    <w:rsid w:val="00E0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C682"/>
  <w15:docId w15:val="{896CC6C4-85EC-476B-B34E-EBFF7D26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572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7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nn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2021-03-20T08:03:00Z</dcterms:created>
  <dcterms:modified xsi:type="dcterms:W3CDTF">2021-03-20T08:26:00Z</dcterms:modified>
</cp:coreProperties>
</file>